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C40" w:rsidRDefault="00C02C40">
      <w:pPr>
        <w:widowControl w:val="0"/>
        <w:pBdr>
          <w:top w:val="nil"/>
          <w:left w:val="nil"/>
          <w:bottom w:val="nil"/>
          <w:right w:val="nil"/>
          <w:between w:val="nil"/>
        </w:pBdr>
        <w:spacing w:line="276" w:lineRule="auto"/>
      </w:pPr>
    </w:p>
    <w:p w:rsidR="00C02C40" w:rsidRDefault="00C02C40">
      <w:pPr>
        <w:spacing w:line="200" w:lineRule="auto"/>
      </w:pPr>
    </w:p>
    <w:p w:rsidR="00C02C40" w:rsidRDefault="00C02C40">
      <w:pPr>
        <w:spacing w:line="200" w:lineRule="auto"/>
      </w:pPr>
    </w:p>
    <w:p w:rsidR="00C02C40" w:rsidRDefault="00C02C40">
      <w:pPr>
        <w:spacing w:before="11" w:line="220" w:lineRule="auto"/>
        <w:rPr>
          <w:sz w:val="22"/>
          <w:szCs w:val="22"/>
        </w:rPr>
      </w:pPr>
    </w:p>
    <w:p w:rsidR="00C02C40" w:rsidRDefault="00950D8B">
      <w:pPr>
        <w:spacing w:line="480" w:lineRule="auto"/>
        <w:ind w:left="640"/>
        <w:rPr>
          <w:rFonts w:ascii="Calibri" w:eastAsia="Calibri" w:hAnsi="Calibri" w:cs="Calibri"/>
          <w:sz w:val="44"/>
          <w:szCs w:val="44"/>
        </w:rPr>
      </w:pPr>
      <w:r>
        <w:rPr>
          <w:rFonts w:ascii="Calibri" w:eastAsia="Calibri" w:hAnsi="Calibri" w:cs="Calibri"/>
          <w:sz w:val="44"/>
          <w:szCs w:val="44"/>
        </w:rPr>
        <w:t>Balsam A</w:t>
      </w:r>
      <w:r w:rsidR="000342C4">
        <w:rPr>
          <w:rFonts w:ascii="Calibri" w:eastAsia="Calibri" w:hAnsi="Calibri" w:cs="Calibri"/>
          <w:sz w:val="44"/>
          <w:szCs w:val="44"/>
        </w:rPr>
        <w:t>l</w:t>
      </w:r>
      <w:r>
        <w:rPr>
          <w:rFonts w:ascii="Calibri" w:eastAsia="Calibri" w:hAnsi="Calibri" w:cs="Calibri"/>
          <w:sz w:val="44"/>
          <w:szCs w:val="44"/>
        </w:rPr>
        <w:t xml:space="preserve"> D</w:t>
      </w:r>
      <w:r w:rsidR="000342C4">
        <w:rPr>
          <w:rFonts w:ascii="Calibri" w:eastAsia="Calibri" w:hAnsi="Calibri" w:cs="Calibri"/>
          <w:sz w:val="44"/>
          <w:szCs w:val="44"/>
        </w:rPr>
        <w:t>isougi</w:t>
      </w:r>
    </w:p>
    <w:p w:rsidR="00C02C40" w:rsidRDefault="00C02C40">
      <w:pPr>
        <w:spacing w:before="4" w:line="100" w:lineRule="auto"/>
        <w:rPr>
          <w:sz w:val="11"/>
          <w:szCs w:val="11"/>
        </w:rPr>
      </w:pPr>
    </w:p>
    <w:p w:rsidR="00C02C40" w:rsidRDefault="00C02C40">
      <w:pPr>
        <w:spacing w:line="200" w:lineRule="auto"/>
      </w:pPr>
    </w:p>
    <w:p w:rsidR="00C02C40" w:rsidRDefault="00C02C40">
      <w:pPr>
        <w:spacing w:line="200" w:lineRule="auto"/>
      </w:pPr>
    </w:p>
    <w:p w:rsidR="00C02C40" w:rsidRDefault="00C02C40">
      <w:pPr>
        <w:spacing w:line="200" w:lineRule="auto"/>
      </w:pPr>
    </w:p>
    <w:p w:rsidR="00C02C40" w:rsidRDefault="00C02C40">
      <w:pPr>
        <w:spacing w:line="200" w:lineRule="auto"/>
      </w:pPr>
    </w:p>
    <w:p w:rsidR="00C02C40" w:rsidRDefault="00115765">
      <w:pPr>
        <w:ind w:left="640" w:right="6747"/>
        <w:rPr>
          <w:rFonts w:ascii="Calibri" w:eastAsia="Calibri" w:hAnsi="Calibri" w:cs="Calibri"/>
        </w:rPr>
      </w:pPr>
      <w:r>
        <w:rPr>
          <w:rFonts w:ascii="Calibri" w:eastAsia="Calibri" w:hAnsi="Calibri" w:cs="Calibri"/>
        </w:rPr>
        <w:t xml:space="preserve">Abu Dhabi, UAE </w:t>
      </w:r>
    </w:p>
    <w:p w:rsidR="00C02C40" w:rsidRDefault="000342C4" w:rsidP="000342C4">
      <w:pPr>
        <w:ind w:left="640" w:right="6747"/>
        <w:rPr>
          <w:rFonts w:ascii="Calibri" w:eastAsia="Calibri" w:hAnsi="Calibri" w:cs="Calibri"/>
          <w:color w:val="0462C1"/>
        </w:rPr>
      </w:pPr>
      <w:hyperlink r:id="rId7" w:history="1">
        <w:r w:rsidRPr="00DE4FD8">
          <w:rPr>
            <w:rStyle w:val="Hyperlink"/>
            <w:rFonts w:ascii="Calibri" w:eastAsia="Calibri" w:hAnsi="Calibri" w:cs="Calibri"/>
          </w:rPr>
          <w:t>balsamdisougi@gmail.com</w:t>
        </w:r>
      </w:hyperlink>
      <w:r w:rsidR="00115765">
        <w:rPr>
          <w:rFonts w:ascii="Calibri" w:eastAsia="Calibri" w:hAnsi="Calibri" w:cs="Calibri"/>
          <w:color w:val="0462C1"/>
        </w:rPr>
        <w:t xml:space="preserve"> </w:t>
      </w:r>
    </w:p>
    <w:p w:rsidR="00C02C40" w:rsidRDefault="00115765" w:rsidP="000342C4">
      <w:pPr>
        <w:ind w:left="640" w:right="6747"/>
        <w:rPr>
          <w:sz w:val="10"/>
          <w:szCs w:val="10"/>
        </w:rPr>
      </w:pPr>
      <w:r>
        <w:rPr>
          <w:rFonts w:ascii="Calibri" w:eastAsia="Calibri" w:hAnsi="Calibri" w:cs="Calibri"/>
          <w:color w:val="000000"/>
        </w:rPr>
        <w:t>Mobile: 05</w:t>
      </w:r>
      <w:r w:rsidR="000342C4">
        <w:rPr>
          <w:rFonts w:ascii="Calibri" w:eastAsia="Calibri" w:hAnsi="Calibri" w:cs="Calibri"/>
          <w:color w:val="000000"/>
        </w:rPr>
        <w:t>52392024</w:t>
      </w:r>
    </w:p>
    <w:p w:rsidR="00C02C40" w:rsidRDefault="000342C4">
      <w:pPr>
        <w:ind w:left="117"/>
        <w:rPr>
          <w:sz w:val="4"/>
          <w:szCs w:val="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5pt;height:2.6pt">
            <v:imagedata r:id="rId8" o:title=""/>
          </v:shape>
        </w:pict>
      </w:r>
      <w:r w:rsidR="00C02C40" w:rsidRPr="00C02C40">
        <w:pict>
          <v:group id="_x0000_s1047" style="position:absolute;left:0;text-align:left;margin-left:16pt;margin-top:7.2pt;width:483pt;height:0;z-index:-251659264;mso-position-horizontal-relative:margin;mso-position-vertical-relative:text" coordorigin="1040,144" coordsize="9660,0">
            <v:shape id="_x0000_s1048" style="position:absolute;left:1040;top:144;width:9660;height:0" coordorigin="1040,144" coordsize="9660,0" path="m1040,144r9660,e" filled="f" strokeweight="2.25pt">
              <v:path arrowok="t"/>
            </v:shape>
            <w10:wrap anchorx="margin"/>
          </v:group>
        </w:pict>
      </w:r>
    </w:p>
    <w:p w:rsidR="00C02C40" w:rsidRDefault="00C02C40">
      <w:pPr>
        <w:spacing w:before="9" w:line="100" w:lineRule="auto"/>
        <w:rPr>
          <w:sz w:val="10"/>
          <w:szCs w:val="10"/>
        </w:rPr>
      </w:pPr>
    </w:p>
    <w:p w:rsidR="00C02C40" w:rsidRDefault="00C02C40">
      <w:pPr>
        <w:spacing w:line="200" w:lineRule="auto"/>
      </w:pPr>
    </w:p>
    <w:p w:rsidR="00C02C40" w:rsidRDefault="00C02C40">
      <w:pPr>
        <w:spacing w:line="200" w:lineRule="auto"/>
      </w:pPr>
    </w:p>
    <w:p w:rsidR="00C02C40" w:rsidRDefault="00C11621">
      <w:pPr>
        <w:ind w:left="640"/>
        <w:rPr>
          <w:rFonts w:ascii="Calibri" w:eastAsia="Calibri" w:hAnsi="Calibri" w:cs="Calibri"/>
          <w:sz w:val="24"/>
          <w:szCs w:val="24"/>
        </w:rPr>
      </w:pPr>
      <w:r>
        <w:rPr>
          <w:rFonts w:ascii="Calibri" w:eastAsia="Calibri" w:hAnsi="Calibri" w:cs="Calibri"/>
          <w:b/>
          <w:sz w:val="24"/>
          <w:szCs w:val="24"/>
        </w:rPr>
        <w:t>Summary</w:t>
      </w:r>
      <w:r w:rsidR="00115765">
        <w:rPr>
          <w:rFonts w:ascii="Calibri" w:eastAsia="Calibri" w:hAnsi="Calibri" w:cs="Calibri"/>
          <w:b/>
          <w:sz w:val="24"/>
          <w:szCs w:val="24"/>
        </w:rPr>
        <w:t>: -</w:t>
      </w:r>
      <w:r w:rsidR="00C02C40" w:rsidRPr="00C02C40">
        <w:pict>
          <v:group id="_x0000_s1050" style="position:absolute;left:0;text-align:left;margin-left:36pt;margin-top:13.4pt;width:62.05pt;height:0;z-index:-251651072;mso-position-horizontal-relative:margin;mso-position-vertical-relative:text" coordorigin="1440,268" coordsize="1241,0">
            <v:shape id="_x0000_s1051" style="position:absolute;left:1440;top:268;width:1241;height:0" coordorigin="1440,268" coordsize="1241,0" path="m1440,268r1241,e" filled="f" strokecolor="white" strokeweight=".94pt">
              <v:path arrowok="t"/>
            </v:shape>
            <w10:wrap anchorx="margin"/>
          </v:group>
        </w:pict>
      </w:r>
    </w:p>
    <w:p w:rsidR="00C02C40" w:rsidRDefault="00C02C40">
      <w:pPr>
        <w:spacing w:before="13"/>
        <w:rPr>
          <w:rFonts w:ascii="Calibri" w:eastAsia="Calibri" w:hAnsi="Calibri" w:cs="Calibri"/>
          <w:sz w:val="22"/>
          <w:szCs w:val="22"/>
        </w:rPr>
      </w:pPr>
    </w:p>
    <w:p w:rsidR="00C02C40" w:rsidRDefault="000342C4" w:rsidP="00586D12">
      <w:pPr>
        <w:spacing w:line="276" w:lineRule="auto"/>
        <w:ind w:left="720"/>
        <w:rPr>
          <w:rFonts w:ascii="Calibri" w:eastAsia="Calibri" w:hAnsi="Calibri" w:cs="Calibri"/>
          <w:sz w:val="22"/>
          <w:szCs w:val="22"/>
        </w:rPr>
      </w:pPr>
      <w:r>
        <w:rPr>
          <w:rFonts w:ascii="Calibri" w:eastAsia="Calibri" w:hAnsi="Calibri" w:cs="Calibri"/>
          <w:sz w:val="22"/>
          <w:szCs w:val="22"/>
        </w:rPr>
        <w:t>Talented and accom</w:t>
      </w:r>
      <w:r w:rsidR="00C11621">
        <w:rPr>
          <w:rFonts w:ascii="Calibri" w:eastAsia="Calibri" w:hAnsi="Calibri" w:cs="Calibri"/>
          <w:sz w:val="22"/>
          <w:szCs w:val="22"/>
        </w:rPr>
        <w:t xml:space="preserve">plished </w:t>
      </w:r>
      <w:r w:rsidR="00586D12">
        <w:rPr>
          <w:rFonts w:ascii="Calibri" w:eastAsia="Calibri" w:hAnsi="Calibri" w:cs="Calibri"/>
          <w:sz w:val="22"/>
          <w:szCs w:val="22"/>
        </w:rPr>
        <w:t>medical doctor</w:t>
      </w:r>
      <w:r w:rsidR="00C11621">
        <w:rPr>
          <w:rFonts w:ascii="Calibri" w:eastAsia="Calibri" w:hAnsi="Calibri" w:cs="Calibri"/>
          <w:sz w:val="22"/>
          <w:szCs w:val="22"/>
        </w:rPr>
        <w:t xml:space="preserve"> </w:t>
      </w:r>
      <w:r>
        <w:rPr>
          <w:rFonts w:ascii="Calibri" w:eastAsia="Calibri" w:hAnsi="Calibri" w:cs="Calibri"/>
          <w:sz w:val="22"/>
          <w:szCs w:val="22"/>
        </w:rPr>
        <w:t xml:space="preserve">with </w:t>
      </w:r>
      <w:r w:rsidR="00C11621">
        <w:rPr>
          <w:rFonts w:ascii="Calibri" w:eastAsia="Calibri" w:hAnsi="Calibri" w:cs="Calibri"/>
          <w:sz w:val="22"/>
          <w:szCs w:val="22"/>
        </w:rPr>
        <w:t>extensivist</w:t>
      </w:r>
      <w:r>
        <w:rPr>
          <w:rFonts w:ascii="Calibri" w:eastAsia="Calibri" w:hAnsi="Calibri" w:cs="Calibri"/>
          <w:sz w:val="22"/>
          <w:szCs w:val="22"/>
        </w:rPr>
        <w:t xml:space="preserve"> </w:t>
      </w:r>
      <w:r w:rsidR="00C11621">
        <w:rPr>
          <w:rFonts w:ascii="Calibri" w:eastAsia="Calibri" w:hAnsi="Calibri" w:cs="Calibri"/>
          <w:sz w:val="22"/>
          <w:szCs w:val="22"/>
        </w:rPr>
        <w:t>clinic</w:t>
      </w:r>
      <w:r>
        <w:rPr>
          <w:rFonts w:ascii="Calibri" w:eastAsia="Calibri" w:hAnsi="Calibri" w:cs="Calibri"/>
          <w:sz w:val="22"/>
          <w:szCs w:val="22"/>
        </w:rPr>
        <w:t xml:space="preserve"> and hospital experience in internal, </w:t>
      </w:r>
      <w:r w:rsidR="00C11621">
        <w:rPr>
          <w:rFonts w:ascii="Calibri" w:eastAsia="Calibri" w:hAnsi="Calibri" w:cs="Calibri"/>
          <w:sz w:val="22"/>
          <w:szCs w:val="22"/>
        </w:rPr>
        <w:t>surgery</w:t>
      </w:r>
      <w:r>
        <w:rPr>
          <w:rFonts w:ascii="Calibri" w:eastAsia="Calibri" w:hAnsi="Calibri" w:cs="Calibri"/>
          <w:sz w:val="22"/>
          <w:szCs w:val="22"/>
        </w:rPr>
        <w:t xml:space="preserve"> and emergency medicine international background in establishing and leading medical programs in areas of outpatient clinics, emergency </w:t>
      </w:r>
      <w:r w:rsidR="00C11621">
        <w:rPr>
          <w:rFonts w:ascii="Calibri" w:eastAsia="Calibri" w:hAnsi="Calibri" w:cs="Calibri"/>
          <w:sz w:val="22"/>
          <w:szCs w:val="22"/>
        </w:rPr>
        <w:t xml:space="preserve">clinic and charity rural residency. Familiar with training and supervising medical personnel and students. Research experience, excellent analysis reporting and diagnosis skills. Dedication to providing highest levels of quality patient care. </w:t>
      </w:r>
      <w:r w:rsidR="00CA5788">
        <w:rPr>
          <w:rFonts w:ascii="Calibri" w:eastAsia="Calibri" w:hAnsi="Calibri" w:cs="Calibri"/>
          <w:sz w:val="22"/>
          <w:szCs w:val="22"/>
        </w:rPr>
        <w:t xml:space="preserve">Fully registered with license to practice in the Sudanese medical council </w:t>
      </w:r>
    </w:p>
    <w:p w:rsidR="00C02C40" w:rsidRDefault="00C02C40">
      <w:pPr>
        <w:spacing w:line="200" w:lineRule="auto"/>
      </w:pPr>
    </w:p>
    <w:p w:rsidR="00C02C40" w:rsidRDefault="00C02C40">
      <w:pPr>
        <w:spacing w:line="200" w:lineRule="auto"/>
      </w:pPr>
    </w:p>
    <w:p w:rsidR="00C02C40" w:rsidRDefault="00C02C40">
      <w:pPr>
        <w:spacing w:before="15" w:line="260" w:lineRule="auto"/>
        <w:rPr>
          <w:sz w:val="26"/>
          <w:szCs w:val="26"/>
        </w:rPr>
      </w:pPr>
    </w:p>
    <w:p w:rsidR="00C02C40" w:rsidRDefault="00115765">
      <w:pPr>
        <w:ind w:left="640"/>
        <w:rPr>
          <w:rFonts w:ascii="Calibri" w:eastAsia="Calibri" w:hAnsi="Calibri" w:cs="Calibri"/>
          <w:sz w:val="24"/>
          <w:szCs w:val="24"/>
        </w:rPr>
      </w:pPr>
      <w:r>
        <w:rPr>
          <w:rFonts w:ascii="Calibri" w:eastAsia="Calibri" w:hAnsi="Calibri" w:cs="Calibri"/>
          <w:b/>
          <w:sz w:val="24"/>
          <w:szCs w:val="24"/>
        </w:rPr>
        <w:t>Education:</w:t>
      </w:r>
      <w:r w:rsidR="00C02C40" w:rsidRPr="00C02C40">
        <w:pict>
          <v:group id="_x0000_s1052" style="position:absolute;left:0;text-align:left;margin-left:36pt;margin-top:13.4pt;width:49.8pt;height:0;z-index:-251650048;mso-position-horizontal-relative:margin;mso-position-vertical-relative:text" coordorigin="1440,268" coordsize="996,0">
            <v:shape id="_x0000_s1053" style="position:absolute;left:1440;top:268;width:996;height:0" coordorigin="1440,268" coordsize="996,0" path="m1440,268r996,e" filled="f" strokecolor="white" strokeweight=".94pt">
              <v:path arrowok="t"/>
            </v:shape>
            <w10:wrap anchorx="margin"/>
          </v:group>
        </w:pict>
      </w:r>
    </w:p>
    <w:p w:rsidR="00C02C40" w:rsidRDefault="00C02C40">
      <w:pPr>
        <w:spacing w:before="7" w:line="180" w:lineRule="auto"/>
        <w:rPr>
          <w:sz w:val="18"/>
          <w:szCs w:val="18"/>
        </w:rPr>
      </w:pPr>
    </w:p>
    <w:p w:rsidR="00C02C40" w:rsidRDefault="00586D12" w:rsidP="00D767F2">
      <w:pPr>
        <w:spacing w:before="37"/>
        <w:ind w:left="640"/>
        <w:rPr>
          <w:rFonts w:ascii="Calibri" w:eastAsia="Calibri" w:hAnsi="Calibri" w:cs="Calibri"/>
          <w:sz w:val="22"/>
          <w:szCs w:val="22"/>
        </w:rPr>
      </w:pPr>
      <w:r w:rsidRPr="00586D12">
        <w:rPr>
          <w:rFonts w:ascii="Calibri" w:eastAsia="Calibri" w:hAnsi="Calibri" w:cs="Calibri"/>
          <w:sz w:val="22"/>
          <w:szCs w:val="22"/>
        </w:rPr>
        <w:t>University of</w:t>
      </w:r>
      <w:r w:rsidR="00CA5788">
        <w:rPr>
          <w:rFonts w:ascii="Calibri" w:eastAsia="Calibri" w:hAnsi="Calibri" w:cs="Calibri"/>
          <w:sz w:val="22"/>
          <w:szCs w:val="22"/>
        </w:rPr>
        <w:t xml:space="preserve"> </w:t>
      </w:r>
      <w:r w:rsidRPr="00586D12">
        <w:rPr>
          <w:rFonts w:ascii="Calibri" w:eastAsia="Calibri" w:hAnsi="Calibri" w:cs="Calibri"/>
          <w:sz w:val="22"/>
          <w:szCs w:val="22"/>
        </w:rPr>
        <w:t xml:space="preserve">Gezira Faculty of Medicine </w:t>
      </w:r>
      <w:r w:rsidR="00D767F2" w:rsidRPr="00D767F2">
        <w:rPr>
          <w:rFonts w:ascii="Calibri" w:eastAsia="Calibri" w:hAnsi="Calibri" w:cs="Calibri"/>
          <w:sz w:val="22"/>
          <w:szCs w:val="22"/>
        </w:rPr>
        <w:t>|</w:t>
      </w:r>
      <w:r w:rsidR="00D767F2">
        <w:rPr>
          <w:rFonts w:ascii="Calibri" w:eastAsia="Calibri" w:hAnsi="Calibri" w:cs="Calibri"/>
          <w:sz w:val="22"/>
          <w:szCs w:val="22"/>
        </w:rPr>
        <w:t xml:space="preserve">  </w:t>
      </w:r>
      <w:r w:rsidR="00CA5788">
        <w:rPr>
          <w:rFonts w:ascii="Calibri" w:eastAsia="Calibri" w:hAnsi="Calibri" w:cs="Calibri"/>
          <w:sz w:val="22"/>
          <w:szCs w:val="22"/>
        </w:rPr>
        <w:t xml:space="preserve">Madani, </w:t>
      </w:r>
      <w:r w:rsidR="00115765">
        <w:rPr>
          <w:rFonts w:ascii="Calibri" w:eastAsia="Calibri" w:hAnsi="Calibri" w:cs="Calibri"/>
          <w:sz w:val="22"/>
          <w:szCs w:val="22"/>
        </w:rPr>
        <w:t>Sudan</w:t>
      </w:r>
    </w:p>
    <w:p w:rsidR="00C02C40" w:rsidRDefault="00CA5788">
      <w:pPr>
        <w:spacing w:before="41"/>
        <w:ind w:left="640"/>
        <w:rPr>
          <w:rFonts w:ascii="Calibri" w:eastAsia="Calibri" w:hAnsi="Calibri" w:cs="Calibri"/>
          <w:sz w:val="22"/>
          <w:szCs w:val="22"/>
        </w:rPr>
      </w:pPr>
      <w:r>
        <w:rPr>
          <w:rFonts w:ascii="Calibri" w:eastAsia="Calibri" w:hAnsi="Calibri" w:cs="Calibri"/>
          <w:sz w:val="22"/>
          <w:szCs w:val="22"/>
        </w:rPr>
        <w:t>June 2014</w:t>
      </w:r>
      <w:r w:rsidR="00115765">
        <w:rPr>
          <w:rFonts w:ascii="Calibri" w:eastAsia="Calibri" w:hAnsi="Calibri" w:cs="Calibri"/>
          <w:sz w:val="22"/>
          <w:szCs w:val="22"/>
        </w:rPr>
        <w:t>.</w:t>
      </w:r>
    </w:p>
    <w:p w:rsidR="00CA5788" w:rsidRDefault="00CA5788" w:rsidP="00CA5788">
      <w:pPr>
        <w:spacing w:before="41"/>
        <w:ind w:left="640"/>
        <w:rPr>
          <w:rFonts w:ascii="Calibri" w:eastAsia="Calibri" w:hAnsi="Calibri" w:cs="Calibri"/>
          <w:sz w:val="22"/>
          <w:szCs w:val="22"/>
        </w:rPr>
      </w:pPr>
    </w:p>
    <w:p w:rsidR="00CA5788" w:rsidRPr="00CA5788" w:rsidRDefault="00CA5788" w:rsidP="00CA5788">
      <w:pPr>
        <w:spacing w:before="41"/>
        <w:ind w:left="640"/>
        <w:rPr>
          <w:rFonts w:ascii="Calibri" w:eastAsia="Calibri" w:hAnsi="Calibri" w:cs="Calibri"/>
          <w:sz w:val="22"/>
          <w:szCs w:val="22"/>
        </w:rPr>
      </w:pPr>
      <w:r>
        <w:rPr>
          <w:rFonts w:ascii="Calibri" w:eastAsia="Calibri" w:hAnsi="Calibri" w:cs="Calibri"/>
          <w:sz w:val="22"/>
          <w:szCs w:val="22"/>
        </w:rPr>
        <w:t>-</w:t>
      </w:r>
      <w:r w:rsidRPr="00CA5788">
        <w:rPr>
          <w:rFonts w:ascii="Calibri" w:eastAsia="Calibri" w:hAnsi="Calibri" w:cs="Calibri"/>
          <w:sz w:val="22"/>
          <w:szCs w:val="22"/>
        </w:rPr>
        <w:t xml:space="preserve"> Awarded the degree of</w:t>
      </w:r>
      <w:r>
        <w:rPr>
          <w:rFonts w:ascii="Calibri" w:eastAsia="Calibri" w:hAnsi="Calibri" w:cs="Calibri"/>
          <w:sz w:val="22"/>
          <w:szCs w:val="22"/>
        </w:rPr>
        <w:t xml:space="preserve"> </w:t>
      </w:r>
      <w:r w:rsidRPr="00CA5788">
        <w:rPr>
          <w:rFonts w:ascii="Calibri" w:eastAsia="Calibri" w:hAnsi="Calibri" w:cs="Calibri"/>
          <w:sz w:val="22"/>
          <w:szCs w:val="22"/>
        </w:rPr>
        <w:t>Bachelor of Medicine and Bachelor of</w:t>
      </w:r>
      <w:r>
        <w:rPr>
          <w:rFonts w:ascii="Calibri" w:eastAsia="Calibri" w:hAnsi="Calibri" w:cs="Calibri"/>
          <w:sz w:val="22"/>
          <w:szCs w:val="22"/>
        </w:rPr>
        <w:t xml:space="preserve"> </w:t>
      </w:r>
      <w:r w:rsidRPr="00CA5788">
        <w:rPr>
          <w:rFonts w:ascii="Calibri" w:eastAsia="Calibri" w:hAnsi="Calibri" w:cs="Calibri"/>
          <w:sz w:val="22"/>
          <w:szCs w:val="22"/>
        </w:rPr>
        <w:t>surgery</w:t>
      </w:r>
      <w:r>
        <w:rPr>
          <w:rFonts w:ascii="Calibri" w:eastAsia="Calibri" w:hAnsi="Calibri" w:cs="Calibri"/>
          <w:sz w:val="22"/>
          <w:szCs w:val="22"/>
        </w:rPr>
        <w:t xml:space="preserve"> </w:t>
      </w:r>
      <w:r w:rsidRPr="00CA5788">
        <w:rPr>
          <w:rFonts w:ascii="Calibri" w:eastAsia="Calibri" w:hAnsi="Calibri" w:cs="Calibri"/>
          <w:sz w:val="22"/>
          <w:szCs w:val="22"/>
        </w:rPr>
        <w:t>(MBBS)</w:t>
      </w:r>
    </w:p>
    <w:p w:rsidR="00CA5788" w:rsidRPr="00CA5788" w:rsidRDefault="00CA5788" w:rsidP="00CA5788">
      <w:pPr>
        <w:spacing w:before="41"/>
        <w:ind w:left="640"/>
        <w:rPr>
          <w:rFonts w:ascii="Calibri" w:eastAsia="Calibri" w:hAnsi="Calibri" w:cs="Calibri"/>
          <w:sz w:val="22"/>
          <w:szCs w:val="22"/>
        </w:rPr>
      </w:pPr>
      <w:r w:rsidRPr="00CA5788">
        <w:rPr>
          <w:rFonts w:ascii="Calibri" w:eastAsia="Calibri" w:hAnsi="Calibri" w:cs="Calibri"/>
          <w:sz w:val="22"/>
          <w:szCs w:val="22"/>
        </w:rPr>
        <w:t>- Alwahda Secondary School, Abu</w:t>
      </w:r>
      <w:r>
        <w:rPr>
          <w:rFonts w:ascii="Calibri" w:eastAsia="Calibri" w:hAnsi="Calibri" w:cs="Calibri"/>
          <w:sz w:val="22"/>
          <w:szCs w:val="22"/>
        </w:rPr>
        <w:t xml:space="preserve"> D</w:t>
      </w:r>
      <w:r w:rsidRPr="00CA5788">
        <w:rPr>
          <w:rFonts w:ascii="Calibri" w:eastAsia="Calibri" w:hAnsi="Calibri" w:cs="Calibri"/>
          <w:sz w:val="22"/>
          <w:szCs w:val="22"/>
        </w:rPr>
        <w:t>habi, UAE2005</w:t>
      </w:r>
    </w:p>
    <w:p w:rsidR="00CA5788" w:rsidRPr="00CA5788" w:rsidRDefault="00CA5788" w:rsidP="00CA5788">
      <w:pPr>
        <w:spacing w:before="41"/>
        <w:ind w:left="640"/>
        <w:rPr>
          <w:rFonts w:ascii="Calibri" w:eastAsia="Calibri" w:hAnsi="Calibri" w:cs="Calibri"/>
          <w:sz w:val="22"/>
          <w:szCs w:val="22"/>
        </w:rPr>
      </w:pPr>
      <w:r w:rsidRPr="00CA5788">
        <w:rPr>
          <w:rFonts w:ascii="Calibri" w:eastAsia="Calibri" w:hAnsi="Calibri" w:cs="Calibri"/>
          <w:sz w:val="22"/>
          <w:szCs w:val="22"/>
        </w:rPr>
        <w:t>- Alyarmouk Intermediate School, Abu</w:t>
      </w:r>
      <w:r>
        <w:rPr>
          <w:rFonts w:ascii="Calibri" w:eastAsia="Calibri" w:hAnsi="Calibri" w:cs="Calibri"/>
          <w:sz w:val="22"/>
          <w:szCs w:val="22"/>
        </w:rPr>
        <w:t xml:space="preserve"> D</w:t>
      </w:r>
      <w:r w:rsidRPr="00CA5788">
        <w:rPr>
          <w:rFonts w:ascii="Calibri" w:eastAsia="Calibri" w:hAnsi="Calibri" w:cs="Calibri"/>
          <w:sz w:val="22"/>
          <w:szCs w:val="22"/>
        </w:rPr>
        <w:t>habi, UAE 2002</w:t>
      </w:r>
    </w:p>
    <w:p w:rsidR="00CA5788" w:rsidRDefault="00CA5788" w:rsidP="00CA5788">
      <w:pPr>
        <w:spacing w:before="41"/>
        <w:ind w:left="640"/>
        <w:rPr>
          <w:rFonts w:ascii="Calibri" w:eastAsia="Calibri" w:hAnsi="Calibri" w:cs="Calibri"/>
          <w:sz w:val="22"/>
          <w:szCs w:val="22"/>
        </w:rPr>
      </w:pPr>
      <w:r w:rsidRPr="00CA5788">
        <w:rPr>
          <w:rFonts w:ascii="Calibri" w:eastAsia="Calibri" w:hAnsi="Calibri" w:cs="Calibri"/>
          <w:sz w:val="22"/>
          <w:szCs w:val="22"/>
        </w:rPr>
        <w:t>- Agnadeen Prima</w:t>
      </w:r>
      <w:r>
        <w:rPr>
          <w:rFonts w:ascii="Calibri" w:eastAsia="Calibri" w:hAnsi="Calibri" w:cs="Calibri"/>
          <w:sz w:val="22"/>
          <w:szCs w:val="22"/>
        </w:rPr>
        <w:t>ry School, Abu D</w:t>
      </w:r>
      <w:r w:rsidRPr="00CA5788">
        <w:rPr>
          <w:rFonts w:ascii="Calibri" w:eastAsia="Calibri" w:hAnsi="Calibri" w:cs="Calibri"/>
          <w:sz w:val="22"/>
          <w:szCs w:val="22"/>
        </w:rPr>
        <w:t>habi, UAE 1999</w:t>
      </w:r>
    </w:p>
    <w:p w:rsidR="00C02C40" w:rsidRDefault="00C02C40">
      <w:pPr>
        <w:spacing w:line="200" w:lineRule="auto"/>
      </w:pPr>
    </w:p>
    <w:p w:rsidR="00C02C40" w:rsidRDefault="00C02C40">
      <w:pPr>
        <w:spacing w:line="200" w:lineRule="auto"/>
      </w:pPr>
    </w:p>
    <w:p w:rsidR="00C02C40" w:rsidRDefault="00C02C40">
      <w:pPr>
        <w:spacing w:line="200" w:lineRule="auto"/>
      </w:pPr>
    </w:p>
    <w:p w:rsidR="00C02C40" w:rsidRDefault="00C02C40">
      <w:pPr>
        <w:spacing w:line="200" w:lineRule="auto"/>
      </w:pPr>
    </w:p>
    <w:p w:rsidR="00C02C40" w:rsidRDefault="00C02C40">
      <w:pPr>
        <w:spacing w:before="15"/>
        <w:rPr>
          <w:sz w:val="24"/>
          <w:szCs w:val="24"/>
        </w:rPr>
      </w:pPr>
    </w:p>
    <w:p w:rsidR="00C02C40" w:rsidRDefault="00115765" w:rsidP="00EA1E99">
      <w:pPr>
        <w:tabs>
          <w:tab w:val="left" w:pos="630"/>
        </w:tabs>
        <w:ind w:left="640"/>
        <w:rPr>
          <w:rFonts w:ascii="Calibri" w:eastAsia="Calibri" w:hAnsi="Calibri" w:cs="Calibri"/>
          <w:sz w:val="24"/>
          <w:szCs w:val="24"/>
        </w:rPr>
      </w:pPr>
      <w:r>
        <w:rPr>
          <w:rFonts w:ascii="Calibri" w:eastAsia="Calibri" w:hAnsi="Calibri" w:cs="Calibri"/>
          <w:b/>
          <w:sz w:val="24"/>
          <w:szCs w:val="24"/>
        </w:rPr>
        <w:t>Experience</w:t>
      </w:r>
      <w:r>
        <w:rPr>
          <w:rFonts w:ascii="Calibri" w:eastAsia="Calibri" w:hAnsi="Calibri" w:cs="Calibri"/>
          <w:b/>
          <w:sz w:val="24"/>
          <w:szCs w:val="24"/>
        </w:rPr>
        <w:t xml:space="preserve"> </w:t>
      </w:r>
      <w:r w:rsidR="00C02C40" w:rsidRPr="00C02C40">
        <w:pict>
          <v:group id="_x0000_s1054" style="position:absolute;left:0;text-align:left;margin-left:36pt;margin-top:13.4pt;width:105.5pt;height:0;z-index:-251649024;mso-position-horizontal-relative:margin;mso-position-vertical-relative:text" coordorigin="1440,268" coordsize="2110,0">
            <v:shape id="_x0000_s1055" style="position:absolute;left:1440;top:268;width:2110;height:0" coordorigin="1440,268" coordsize="2110,0" path="m1440,268r2110,e" filled="f" strokecolor="white" strokeweight=".94pt">
              <v:path arrowok="t"/>
            </v:shape>
            <w10:wrap anchorx="margin"/>
          </v:group>
        </w:pict>
      </w:r>
      <w:r w:rsidR="00CA5788">
        <w:rPr>
          <w:rFonts w:ascii="Calibri" w:eastAsia="Calibri" w:hAnsi="Calibri" w:cs="Calibri"/>
          <w:b/>
          <w:sz w:val="24"/>
          <w:szCs w:val="24"/>
        </w:rPr>
        <w:t xml:space="preserve">history: </w:t>
      </w:r>
    </w:p>
    <w:p w:rsidR="00C02C40" w:rsidRDefault="00C02C40">
      <w:pPr>
        <w:spacing w:line="200" w:lineRule="auto"/>
        <w:ind w:left="640"/>
      </w:pPr>
    </w:p>
    <w:p w:rsidR="00C02C40" w:rsidRDefault="00C02C40">
      <w:pPr>
        <w:spacing w:before="4" w:line="100" w:lineRule="auto"/>
        <w:ind w:left="640"/>
        <w:rPr>
          <w:b/>
          <w:sz w:val="11"/>
          <w:szCs w:val="11"/>
        </w:rPr>
      </w:pPr>
    </w:p>
    <w:p w:rsidR="00C02C40" w:rsidRDefault="00CA5788" w:rsidP="00CA5788">
      <w:pPr>
        <w:spacing w:line="276" w:lineRule="auto"/>
        <w:ind w:left="1280"/>
        <w:rPr>
          <w:rFonts w:ascii="Calibri" w:eastAsia="Calibri" w:hAnsi="Calibri" w:cs="Calibri"/>
          <w:sz w:val="22"/>
          <w:szCs w:val="22"/>
        </w:rPr>
      </w:pPr>
      <w:r w:rsidRPr="00CA5788">
        <w:rPr>
          <w:rFonts w:ascii="Calibri" w:eastAsia="Calibri" w:hAnsi="Calibri" w:cs="Calibri"/>
          <w:b/>
          <w:sz w:val="22"/>
          <w:szCs w:val="22"/>
        </w:rPr>
        <w:t>Activities during studentship</w:t>
      </w:r>
      <w:r>
        <w:rPr>
          <w:rFonts w:ascii="Calibri" w:eastAsia="Calibri" w:hAnsi="Calibri" w:cs="Calibri"/>
          <w:b/>
          <w:sz w:val="22"/>
          <w:szCs w:val="22"/>
        </w:rPr>
        <w:t xml:space="preserve"> </w:t>
      </w:r>
      <w:r>
        <w:rPr>
          <w:rFonts w:ascii="Calibri" w:eastAsia="Calibri" w:hAnsi="Calibri" w:cs="Calibri"/>
          <w:sz w:val="22"/>
          <w:szCs w:val="22"/>
        </w:rPr>
        <w:t>–</w:t>
      </w:r>
      <w:r w:rsidR="00115765">
        <w:rPr>
          <w:rFonts w:ascii="Calibri" w:eastAsia="Calibri" w:hAnsi="Calibri" w:cs="Calibri"/>
          <w:sz w:val="22"/>
          <w:szCs w:val="22"/>
        </w:rPr>
        <w:t xml:space="preserve"> </w:t>
      </w:r>
      <w:r>
        <w:rPr>
          <w:rFonts w:ascii="Calibri" w:eastAsia="Calibri" w:hAnsi="Calibri" w:cs="Calibri"/>
          <w:sz w:val="22"/>
          <w:szCs w:val="22"/>
        </w:rPr>
        <w:t xml:space="preserve">rural residency program </w:t>
      </w:r>
    </w:p>
    <w:p w:rsidR="00C02C40" w:rsidRDefault="00413BB7">
      <w:pPr>
        <w:spacing w:line="276" w:lineRule="auto"/>
        <w:ind w:left="1280"/>
        <w:rPr>
          <w:rFonts w:ascii="Calibri" w:eastAsia="Calibri" w:hAnsi="Calibri" w:cs="Calibri"/>
          <w:sz w:val="22"/>
          <w:szCs w:val="22"/>
        </w:rPr>
      </w:pPr>
      <w:r>
        <w:rPr>
          <w:rFonts w:ascii="Calibri" w:eastAsia="Calibri" w:hAnsi="Calibri" w:cs="Calibri"/>
          <w:sz w:val="22"/>
          <w:szCs w:val="22"/>
        </w:rPr>
        <w:t>(In 2010</w:t>
      </w:r>
      <w:r w:rsidR="00115765">
        <w:rPr>
          <w:rFonts w:ascii="Calibri" w:eastAsia="Calibri" w:hAnsi="Calibri" w:cs="Calibri"/>
          <w:sz w:val="22"/>
          <w:szCs w:val="22"/>
        </w:rPr>
        <w:t>)</w:t>
      </w:r>
    </w:p>
    <w:p w:rsidR="00C02C40" w:rsidRDefault="00115765" w:rsidP="00413BB7">
      <w:pPr>
        <w:spacing w:line="276" w:lineRule="auto"/>
        <w:ind w:left="1280"/>
        <w:rPr>
          <w:rFonts w:ascii="Calibri" w:eastAsia="Calibri" w:hAnsi="Calibri" w:cs="Calibri"/>
          <w:sz w:val="22"/>
          <w:szCs w:val="22"/>
        </w:rPr>
      </w:pPr>
      <w:r>
        <w:rPr>
          <w:rFonts w:ascii="Calibri" w:eastAsia="Calibri" w:hAnsi="Calibri" w:cs="Calibri"/>
          <w:sz w:val="22"/>
          <w:szCs w:val="22"/>
        </w:rPr>
        <w:t xml:space="preserve">Work Location: </w:t>
      </w:r>
      <w:r w:rsidR="00413BB7">
        <w:rPr>
          <w:rFonts w:ascii="Calibri" w:eastAsia="Calibri" w:hAnsi="Calibri" w:cs="Calibri"/>
          <w:sz w:val="22"/>
          <w:szCs w:val="22"/>
        </w:rPr>
        <w:t xml:space="preserve">Freegap, Hasahesa </w:t>
      </w:r>
    </w:p>
    <w:p w:rsidR="00C02C40" w:rsidRDefault="00C02C40">
      <w:pPr>
        <w:spacing w:line="276" w:lineRule="auto"/>
        <w:ind w:left="1280"/>
        <w:rPr>
          <w:rFonts w:ascii="Calibri" w:eastAsia="Calibri" w:hAnsi="Calibri" w:cs="Calibri"/>
          <w:sz w:val="22"/>
          <w:szCs w:val="22"/>
        </w:rPr>
      </w:pPr>
    </w:p>
    <w:p w:rsidR="00C02C40" w:rsidRDefault="00C02C40">
      <w:pPr>
        <w:tabs>
          <w:tab w:val="left" w:pos="3660"/>
        </w:tabs>
        <w:spacing w:line="200" w:lineRule="auto"/>
        <w:ind w:left="640"/>
      </w:pPr>
    </w:p>
    <w:p w:rsidR="00413BB7" w:rsidRDefault="00413BB7">
      <w:pPr>
        <w:tabs>
          <w:tab w:val="left" w:pos="3660"/>
        </w:tabs>
        <w:spacing w:line="200" w:lineRule="auto"/>
        <w:ind w:left="640"/>
      </w:pPr>
    </w:p>
    <w:p w:rsidR="00413BB7" w:rsidRDefault="00413BB7">
      <w:pPr>
        <w:tabs>
          <w:tab w:val="left" w:pos="3660"/>
        </w:tabs>
        <w:spacing w:line="200" w:lineRule="auto"/>
        <w:ind w:left="640"/>
      </w:pPr>
    </w:p>
    <w:p w:rsidR="00413BB7" w:rsidRDefault="00413BB7">
      <w:pPr>
        <w:tabs>
          <w:tab w:val="left" w:pos="3660"/>
        </w:tabs>
        <w:spacing w:line="200" w:lineRule="auto"/>
        <w:ind w:left="640"/>
      </w:pPr>
    </w:p>
    <w:p w:rsidR="00C02C40" w:rsidRDefault="00115765">
      <w:pPr>
        <w:tabs>
          <w:tab w:val="left" w:pos="3660"/>
        </w:tabs>
        <w:spacing w:line="200" w:lineRule="auto"/>
        <w:ind w:left="640"/>
      </w:pPr>
      <w:r>
        <w:tab/>
      </w:r>
    </w:p>
    <w:p w:rsidR="00C02C40" w:rsidRPr="00413BB7" w:rsidRDefault="00413BB7" w:rsidP="00413BB7">
      <w:pPr>
        <w:spacing w:line="276" w:lineRule="auto"/>
        <w:ind w:left="1280" w:right="4412"/>
        <w:rPr>
          <w:rFonts w:ascii="Calibri" w:eastAsia="Calibri" w:hAnsi="Calibri" w:cs="Calibri"/>
          <w:sz w:val="22"/>
          <w:szCs w:val="22"/>
        </w:rPr>
      </w:pPr>
      <w:r w:rsidRPr="00413BB7">
        <w:rPr>
          <w:rFonts w:ascii="Calibri" w:eastAsia="Calibri" w:hAnsi="Calibri" w:cs="Calibri"/>
          <w:b/>
          <w:sz w:val="22"/>
          <w:szCs w:val="22"/>
        </w:rPr>
        <w:lastRenderedPageBreak/>
        <w:t>Activities after graduation</w:t>
      </w:r>
      <w:r>
        <w:rPr>
          <w:rFonts w:ascii="Calibri" w:eastAsia="Calibri" w:hAnsi="Calibri" w:cs="Calibri"/>
          <w:b/>
          <w:sz w:val="22"/>
          <w:szCs w:val="22"/>
        </w:rPr>
        <w:t>:</w:t>
      </w:r>
      <w:r w:rsidR="00115765">
        <w:rPr>
          <w:rFonts w:ascii="Calibri" w:eastAsia="Calibri" w:hAnsi="Calibri" w:cs="Calibri"/>
          <w:sz w:val="22"/>
          <w:szCs w:val="22"/>
        </w:rPr>
        <w:t xml:space="preserve">| </w:t>
      </w:r>
      <w:r>
        <w:rPr>
          <w:rFonts w:ascii="Calibri" w:eastAsia="Calibri" w:hAnsi="Calibri" w:cs="Calibri"/>
          <w:sz w:val="22"/>
          <w:szCs w:val="22"/>
        </w:rPr>
        <w:t xml:space="preserve">in </w:t>
      </w:r>
      <w:r w:rsidR="00115765">
        <w:rPr>
          <w:rFonts w:ascii="Calibri" w:eastAsia="Calibri" w:hAnsi="Calibri" w:cs="Calibri"/>
          <w:sz w:val="22"/>
          <w:szCs w:val="22"/>
        </w:rPr>
        <w:t>Khartoum, Sudan.</w:t>
      </w:r>
      <w:r w:rsidR="00115765">
        <w:rPr>
          <w:rFonts w:ascii="Calibri" w:eastAsia="Calibri" w:hAnsi="Calibri" w:cs="Calibri"/>
          <w:sz w:val="22"/>
          <w:szCs w:val="22"/>
        </w:rPr>
        <w:t xml:space="preserve"> </w:t>
      </w:r>
    </w:p>
    <w:p w:rsidR="00C02C40" w:rsidRDefault="00413BB7">
      <w:pPr>
        <w:spacing w:line="276" w:lineRule="auto"/>
        <w:ind w:left="1280" w:right="4412"/>
        <w:rPr>
          <w:rFonts w:ascii="Calibri" w:eastAsia="Calibri" w:hAnsi="Calibri" w:cs="Calibri"/>
          <w:sz w:val="22"/>
          <w:szCs w:val="22"/>
        </w:rPr>
      </w:pPr>
      <w:r>
        <w:rPr>
          <w:rFonts w:ascii="Calibri" w:eastAsia="Calibri" w:hAnsi="Calibri" w:cs="Calibri"/>
          <w:sz w:val="22"/>
          <w:szCs w:val="22"/>
        </w:rPr>
        <w:t>From (July 2014 – Dec</w:t>
      </w:r>
      <w:r w:rsidR="00115765">
        <w:rPr>
          <w:rFonts w:ascii="Calibri" w:eastAsia="Calibri" w:hAnsi="Calibri" w:cs="Calibri"/>
          <w:sz w:val="22"/>
          <w:szCs w:val="22"/>
        </w:rPr>
        <w:t xml:space="preserve"> </w:t>
      </w:r>
      <w:r>
        <w:rPr>
          <w:rFonts w:ascii="Calibri" w:eastAsia="Calibri" w:hAnsi="Calibri" w:cs="Calibri"/>
          <w:sz w:val="22"/>
          <w:szCs w:val="22"/>
        </w:rPr>
        <w:t>2014</w:t>
      </w:r>
      <w:r w:rsidR="00115765">
        <w:rPr>
          <w:rFonts w:ascii="Calibri" w:eastAsia="Calibri" w:hAnsi="Calibri" w:cs="Calibri"/>
          <w:sz w:val="22"/>
          <w:szCs w:val="22"/>
        </w:rPr>
        <w:t>)</w:t>
      </w:r>
    </w:p>
    <w:p w:rsidR="00EA1E99" w:rsidRPr="00EA1E99" w:rsidRDefault="00EA1E99" w:rsidP="00EA1E99">
      <w:pPr>
        <w:spacing w:line="276" w:lineRule="auto"/>
        <w:ind w:left="1280" w:right="2070"/>
        <w:rPr>
          <w:rFonts w:ascii="Calibri" w:eastAsia="Calibri" w:hAnsi="Calibri" w:cs="Calibri"/>
          <w:sz w:val="22"/>
          <w:szCs w:val="22"/>
        </w:rPr>
      </w:pPr>
      <w:r>
        <w:rPr>
          <w:rFonts w:ascii="Calibri" w:eastAsia="Calibri" w:hAnsi="Calibri" w:cs="Calibri"/>
          <w:sz w:val="22"/>
          <w:szCs w:val="22"/>
        </w:rPr>
        <w:t>Training</w:t>
      </w:r>
      <w:r w:rsidR="00413BB7">
        <w:rPr>
          <w:rFonts w:ascii="Calibri" w:eastAsia="Calibri" w:hAnsi="Calibri" w:cs="Calibri"/>
          <w:sz w:val="22"/>
          <w:szCs w:val="22"/>
        </w:rPr>
        <w:t xml:space="preserve"> in emergency department in Ibrahim Malik hospital</w:t>
      </w:r>
      <w:r>
        <w:rPr>
          <w:rFonts w:ascii="Calibri" w:eastAsia="Calibri" w:hAnsi="Calibri" w:cs="Calibri"/>
          <w:sz w:val="22"/>
          <w:szCs w:val="22"/>
        </w:rPr>
        <w:t xml:space="preserve"> </w:t>
      </w:r>
      <w:r w:rsidRPr="00EA1E99">
        <w:rPr>
          <w:rFonts w:ascii="Calibri" w:eastAsia="Calibri" w:hAnsi="Calibri" w:cs="Calibri"/>
          <w:sz w:val="22"/>
          <w:szCs w:val="22"/>
        </w:rPr>
        <w:t xml:space="preserve">| in Khartoum, Sudan. </w:t>
      </w:r>
    </w:p>
    <w:p w:rsidR="00C02C40" w:rsidRDefault="00EA1E99" w:rsidP="00EA1E99">
      <w:pPr>
        <w:spacing w:line="276" w:lineRule="auto"/>
        <w:ind w:left="1280" w:right="810"/>
        <w:rPr>
          <w:rFonts w:ascii="Calibri" w:eastAsia="Calibri" w:hAnsi="Calibri" w:cs="Calibri"/>
          <w:sz w:val="22"/>
          <w:szCs w:val="22"/>
        </w:rPr>
      </w:pPr>
      <w:r w:rsidRPr="00EA1E99">
        <w:rPr>
          <w:rFonts w:ascii="Calibri" w:eastAsia="Calibri" w:hAnsi="Calibri" w:cs="Calibri"/>
          <w:sz w:val="22"/>
          <w:szCs w:val="22"/>
        </w:rPr>
        <w:t>From (July 2014 – Dec 2014)</w:t>
      </w:r>
      <w:r w:rsidR="00413BB7">
        <w:rPr>
          <w:rFonts w:ascii="Calibri" w:eastAsia="Calibri" w:hAnsi="Calibri" w:cs="Calibri"/>
          <w:sz w:val="22"/>
          <w:szCs w:val="22"/>
        </w:rPr>
        <w:t xml:space="preserve"> </w:t>
      </w:r>
    </w:p>
    <w:p w:rsidR="00EA1E99" w:rsidRPr="00EA1E99" w:rsidRDefault="00EA1E99" w:rsidP="00EA1E99">
      <w:pPr>
        <w:spacing w:line="276" w:lineRule="auto"/>
        <w:ind w:left="1280" w:right="2070"/>
        <w:rPr>
          <w:rFonts w:ascii="Calibri" w:eastAsia="Calibri" w:hAnsi="Calibri" w:cs="Calibri"/>
          <w:sz w:val="22"/>
          <w:szCs w:val="22"/>
        </w:rPr>
      </w:pPr>
      <w:r>
        <w:rPr>
          <w:rFonts w:ascii="Calibri" w:eastAsia="Calibri" w:hAnsi="Calibri" w:cs="Calibri"/>
          <w:sz w:val="22"/>
          <w:szCs w:val="22"/>
        </w:rPr>
        <w:t xml:space="preserve">Training in emergency department in SKMC Hospital </w:t>
      </w:r>
      <w:r w:rsidRPr="00EA1E99">
        <w:rPr>
          <w:rFonts w:ascii="Calibri" w:eastAsia="Calibri" w:hAnsi="Calibri" w:cs="Calibri"/>
          <w:sz w:val="22"/>
          <w:szCs w:val="22"/>
        </w:rPr>
        <w:t>| i</w:t>
      </w:r>
      <w:r>
        <w:rPr>
          <w:rFonts w:ascii="Calibri" w:eastAsia="Calibri" w:hAnsi="Calibri" w:cs="Calibri"/>
          <w:sz w:val="22"/>
          <w:szCs w:val="22"/>
        </w:rPr>
        <w:t xml:space="preserve">n Abu Dhabi, United Arab Emirates </w:t>
      </w:r>
      <w:r w:rsidRPr="00EA1E99">
        <w:rPr>
          <w:rFonts w:ascii="Calibri" w:eastAsia="Calibri" w:hAnsi="Calibri" w:cs="Calibri"/>
          <w:sz w:val="22"/>
          <w:szCs w:val="22"/>
        </w:rPr>
        <w:t xml:space="preserve"> </w:t>
      </w:r>
    </w:p>
    <w:p w:rsidR="00EA1E99" w:rsidRDefault="00EA1E99" w:rsidP="00EA1E99">
      <w:pPr>
        <w:tabs>
          <w:tab w:val="left" w:pos="9000"/>
        </w:tabs>
        <w:spacing w:line="276" w:lineRule="auto"/>
        <w:ind w:left="1280" w:right="4412"/>
        <w:rPr>
          <w:rFonts w:ascii="Calibri" w:eastAsia="Calibri" w:hAnsi="Calibri" w:cs="Calibri"/>
          <w:sz w:val="22"/>
          <w:szCs w:val="22"/>
        </w:rPr>
      </w:pPr>
      <w:r>
        <w:rPr>
          <w:rFonts w:ascii="Calibri" w:eastAsia="Calibri" w:hAnsi="Calibri" w:cs="Calibri"/>
          <w:sz w:val="22"/>
          <w:szCs w:val="22"/>
        </w:rPr>
        <w:t>From (June 2016 – Aug 2016</w:t>
      </w:r>
      <w:r w:rsidRPr="00EA1E99">
        <w:rPr>
          <w:rFonts w:ascii="Calibri" w:eastAsia="Calibri" w:hAnsi="Calibri" w:cs="Calibri"/>
          <w:sz w:val="22"/>
          <w:szCs w:val="22"/>
        </w:rPr>
        <w:t>)</w:t>
      </w:r>
    </w:p>
    <w:p w:rsidR="00413BB7" w:rsidRDefault="00413BB7" w:rsidP="00413BB7">
      <w:pPr>
        <w:spacing w:line="276" w:lineRule="auto"/>
        <w:ind w:left="1280" w:right="4412"/>
        <w:rPr>
          <w:rFonts w:ascii="Calibri" w:eastAsia="Calibri" w:hAnsi="Calibri" w:cs="Calibri"/>
          <w:sz w:val="22"/>
          <w:szCs w:val="22"/>
        </w:rPr>
      </w:pPr>
    </w:p>
    <w:p w:rsidR="00413BB7" w:rsidRDefault="00413BB7" w:rsidP="00413BB7">
      <w:pPr>
        <w:spacing w:line="276" w:lineRule="auto"/>
        <w:ind w:left="1280" w:right="4412"/>
        <w:rPr>
          <w:rFonts w:ascii="Calibri" w:eastAsia="Calibri" w:hAnsi="Calibri" w:cs="Calibri"/>
          <w:sz w:val="22"/>
          <w:szCs w:val="22"/>
        </w:rPr>
      </w:pPr>
    </w:p>
    <w:p w:rsidR="00EA1E99" w:rsidRDefault="00413BB7" w:rsidP="00EA1E99">
      <w:pPr>
        <w:spacing w:line="276" w:lineRule="auto"/>
        <w:ind w:left="1280" w:right="4412"/>
        <w:rPr>
          <w:rFonts w:ascii="Calibri" w:eastAsia="Calibri" w:hAnsi="Calibri" w:cs="Calibri"/>
          <w:b/>
          <w:sz w:val="22"/>
          <w:szCs w:val="22"/>
        </w:rPr>
      </w:pPr>
      <w:r w:rsidRPr="00413BB7">
        <w:rPr>
          <w:rFonts w:ascii="Calibri" w:eastAsia="Calibri" w:hAnsi="Calibri" w:cs="Calibri"/>
          <w:b/>
          <w:sz w:val="22"/>
          <w:szCs w:val="22"/>
        </w:rPr>
        <w:t>Internship:</w:t>
      </w:r>
    </w:p>
    <w:p w:rsidR="004D4C70" w:rsidRPr="00EA1E99" w:rsidRDefault="004D4C70" w:rsidP="00EA1E99">
      <w:pPr>
        <w:spacing w:line="276" w:lineRule="auto"/>
        <w:ind w:left="1280" w:right="4412"/>
        <w:rPr>
          <w:rFonts w:ascii="Calibri" w:eastAsia="Calibri" w:hAnsi="Calibri" w:cs="Calibri"/>
          <w:b/>
          <w:sz w:val="22"/>
          <w:szCs w:val="22"/>
        </w:rPr>
      </w:pPr>
      <w:r>
        <w:rPr>
          <w:rFonts w:ascii="Calibri" w:eastAsia="Calibri" w:hAnsi="Calibri" w:cs="Calibri"/>
          <w:sz w:val="22"/>
          <w:szCs w:val="22"/>
        </w:rPr>
        <w:t>-</w:t>
      </w:r>
      <w:r w:rsidRPr="004D4C70">
        <w:rPr>
          <w:rFonts w:ascii="Calibri" w:eastAsia="Calibri" w:hAnsi="Calibri" w:cs="Calibri"/>
          <w:b/>
          <w:bCs/>
          <w:sz w:val="22"/>
          <w:szCs w:val="22"/>
        </w:rPr>
        <w:t>Surgery shift</w:t>
      </w:r>
      <w:r>
        <w:rPr>
          <w:rFonts w:ascii="Calibri" w:eastAsia="Calibri" w:hAnsi="Calibri" w:cs="Calibri"/>
          <w:sz w:val="22"/>
          <w:szCs w:val="22"/>
        </w:rPr>
        <w:t xml:space="preserve"> </w:t>
      </w:r>
      <w:r w:rsidRPr="004D4C70">
        <w:rPr>
          <w:rFonts w:ascii="Calibri" w:eastAsia="Calibri" w:hAnsi="Calibri" w:cs="Calibri"/>
          <w:sz w:val="22"/>
          <w:szCs w:val="22"/>
        </w:rPr>
        <w:t xml:space="preserve">| </w:t>
      </w:r>
      <w:r w:rsidR="00413BB7" w:rsidRPr="00413BB7">
        <w:rPr>
          <w:rFonts w:ascii="Calibri" w:eastAsia="Calibri" w:hAnsi="Calibri" w:cs="Calibri"/>
          <w:sz w:val="22"/>
          <w:szCs w:val="22"/>
        </w:rPr>
        <w:t>Bahri Hospital, Khartoum, Sudan</w:t>
      </w:r>
    </w:p>
    <w:p w:rsidR="004D4C70" w:rsidRDefault="004D4C70" w:rsidP="004D4C70">
      <w:pPr>
        <w:spacing w:line="276" w:lineRule="auto"/>
        <w:ind w:left="1280" w:right="4412"/>
        <w:rPr>
          <w:rFonts w:ascii="Calibri" w:eastAsia="Calibri" w:hAnsi="Calibri" w:cs="Calibri"/>
          <w:sz w:val="22"/>
          <w:szCs w:val="22"/>
        </w:rPr>
      </w:pPr>
      <w:r>
        <w:rPr>
          <w:rFonts w:ascii="Calibri" w:eastAsia="Calibri" w:hAnsi="Calibri" w:cs="Calibri"/>
          <w:sz w:val="22"/>
          <w:szCs w:val="22"/>
        </w:rPr>
        <w:t xml:space="preserve"> (5</w:t>
      </w:r>
      <w:r w:rsidR="00413BB7" w:rsidRPr="00413BB7">
        <w:rPr>
          <w:rFonts w:ascii="Calibri" w:eastAsia="Calibri" w:hAnsi="Calibri" w:cs="Calibri"/>
          <w:sz w:val="22"/>
          <w:szCs w:val="22"/>
        </w:rPr>
        <w:t>t</w:t>
      </w:r>
      <w:r>
        <w:rPr>
          <w:rFonts w:ascii="Calibri" w:eastAsia="Calibri" w:hAnsi="Calibri" w:cs="Calibri"/>
          <w:sz w:val="22"/>
          <w:szCs w:val="22"/>
        </w:rPr>
        <w:t>h</w:t>
      </w:r>
      <w:r w:rsidR="00413BB7" w:rsidRPr="00413BB7">
        <w:rPr>
          <w:rFonts w:ascii="Calibri" w:eastAsia="Calibri" w:hAnsi="Calibri" w:cs="Calibri"/>
          <w:sz w:val="22"/>
          <w:szCs w:val="22"/>
        </w:rPr>
        <w:t xml:space="preserve"> of</w:t>
      </w:r>
      <w:r>
        <w:rPr>
          <w:rFonts w:ascii="Calibri" w:eastAsia="Calibri" w:hAnsi="Calibri" w:cs="Calibri"/>
          <w:sz w:val="22"/>
          <w:szCs w:val="22"/>
        </w:rPr>
        <w:t xml:space="preserve"> Jan 2014 to 5</w:t>
      </w:r>
      <w:r w:rsidR="00413BB7" w:rsidRPr="00413BB7">
        <w:rPr>
          <w:rFonts w:ascii="Calibri" w:eastAsia="Calibri" w:hAnsi="Calibri" w:cs="Calibri"/>
          <w:sz w:val="22"/>
          <w:szCs w:val="22"/>
        </w:rPr>
        <w:t>t</w:t>
      </w:r>
      <w:r>
        <w:rPr>
          <w:rFonts w:ascii="Calibri" w:eastAsia="Calibri" w:hAnsi="Calibri" w:cs="Calibri"/>
          <w:sz w:val="22"/>
          <w:szCs w:val="22"/>
        </w:rPr>
        <w:t>h</w:t>
      </w:r>
      <w:r w:rsidR="00413BB7" w:rsidRPr="00413BB7">
        <w:rPr>
          <w:rFonts w:ascii="Calibri" w:eastAsia="Calibri" w:hAnsi="Calibri" w:cs="Calibri"/>
          <w:sz w:val="22"/>
          <w:szCs w:val="22"/>
        </w:rPr>
        <w:t xml:space="preserve"> of </w:t>
      </w:r>
      <w:r>
        <w:rPr>
          <w:rFonts w:ascii="Calibri" w:eastAsia="Calibri" w:hAnsi="Calibri" w:cs="Calibri"/>
          <w:sz w:val="22"/>
          <w:szCs w:val="22"/>
        </w:rPr>
        <w:t>April</w:t>
      </w:r>
      <w:r w:rsidR="00413BB7" w:rsidRPr="00413BB7">
        <w:rPr>
          <w:rFonts w:ascii="Calibri" w:eastAsia="Calibri" w:hAnsi="Calibri" w:cs="Calibri"/>
          <w:sz w:val="22"/>
          <w:szCs w:val="22"/>
        </w:rPr>
        <w:t xml:space="preserve"> 2015).</w:t>
      </w:r>
    </w:p>
    <w:p w:rsidR="004D4C70" w:rsidRDefault="004D4C70" w:rsidP="00413BB7">
      <w:pPr>
        <w:spacing w:line="276" w:lineRule="auto"/>
        <w:ind w:left="1280" w:right="4412"/>
        <w:rPr>
          <w:rFonts w:ascii="Calibri" w:eastAsia="Calibri" w:hAnsi="Calibri" w:cs="Calibri"/>
          <w:sz w:val="22"/>
          <w:szCs w:val="22"/>
        </w:rPr>
      </w:pPr>
      <w:r>
        <w:rPr>
          <w:rFonts w:ascii="Calibri" w:eastAsia="Calibri" w:hAnsi="Calibri" w:cs="Calibri"/>
          <w:sz w:val="22"/>
          <w:szCs w:val="22"/>
        </w:rPr>
        <w:t xml:space="preserve"> -</w:t>
      </w:r>
      <w:r w:rsidRPr="004D4C70">
        <w:rPr>
          <w:rFonts w:ascii="Calibri" w:eastAsia="Calibri" w:hAnsi="Calibri" w:cs="Calibri"/>
          <w:b/>
          <w:bCs/>
          <w:sz w:val="22"/>
          <w:szCs w:val="22"/>
        </w:rPr>
        <w:t>Medicine shift</w:t>
      </w:r>
      <w:r>
        <w:rPr>
          <w:rFonts w:ascii="Calibri" w:eastAsia="Calibri" w:hAnsi="Calibri" w:cs="Calibri"/>
          <w:sz w:val="22"/>
          <w:szCs w:val="22"/>
        </w:rPr>
        <w:t xml:space="preserve"> </w:t>
      </w:r>
      <w:r w:rsidRPr="004D4C70">
        <w:rPr>
          <w:rFonts w:ascii="Calibri" w:eastAsia="Calibri" w:hAnsi="Calibri" w:cs="Calibri"/>
          <w:sz w:val="22"/>
          <w:szCs w:val="22"/>
        </w:rPr>
        <w:t xml:space="preserve">| </w:t>
      </w:r>
      <w:r w:rsidR="00413BB7" w:rsidRPr="00413BB7">
        <w:rPr>
          <w:rFonts w:ascii="Calibri" w:eastAsia="Calibri" w:hAnsi="Calibri" w:cs="Calibri"/>
          <w:sz w:val="22"/>
          <w:szCs w:val="22"/>
        </w:rPr>
        <w:t>Bahri Hospital, Khartoum, Sudan</w:t>
      </w:r>
    </w:p>
    <w:p w:rsidR="004D4C70" w:rsidRDefault="004D4C70" w:rsidP="004D4C70">
      <w:pPr>
        <w:spacing w:line="276" w:lineRule="auto"/>
        <w:ind w:left="1280" w:right="4412"/>
        <w:rPr>
          <w:rFonts w:ascii="Calibri" w:eastAsia="Calibri" w:hAnsi="Calibri" w:cs="Calibri"/>
          <w:sz w:val="22"/>
          <w:szCs w:val="22"/>
        </w:rPr>
      </w:pPr>
      <w:r>
        <w:rPr>
          <w:rFonts w:ascii="Calibri" w:eastAsia="Calibri" w:hAnsi="Calibri" w:cs="Calibri"/>
          <w:sz w:val="22"/>
          <w:szCs w:val="22"/>
        </w:rPr>
        <w:t xml:space="preserve"> (5th of April 2015 to 4</w:t>
      </w:r>
      <w:r w:rsidR="00413BB7" w:rsidRPr="00413BB7">
        <w:rPr>
          <w:rFonts w:ascii="Calibri" w:eastAsia="Calibri" w:hAnsi="Calibri" w:cs="Calibri"/>
          <w:sz w:val="22"/>
          <w:szCs w:val="22"/>
        </w:rPr>
        <w:t xml:space="preserve">th </w:t>
      </w:r>
      <w:r w:rsidRPr="00413BB7">
        <w:rPr>
          <w:rFonts w:ascii="Calibri" w:eastAsia="Calibri" w:hAnsi="Calibri" w:cs="Calibri"/>
          <w:sz w:val="22"/>
          <w:szCs w:val="22"/>
        </w:rPr>
        <w:t>of June</w:t>
      </w:r>
      <w:r w:rsidR="00413BB7" w:rsidRPr="00413BB7">
        <w:rPr>
          <w:rFonts w:ascii="Calibri" w:eastAsia="Calibri" w:hAnsi="Calibri" w:cs="Calibri"/>
          <w:sz w:val="22"/>
          <w:szCs w:val="22"/>
        </w:rPr>
        <w:t xml:space="preserve"> 2015). </w:t>
      </w:r>
    </w:p>
    <w:p w:rsidR="004D4C70" w:rsidRDefault="004D4C70" w:rsidP="00EA1E99">
      <w:pPr>
        <w:tabs>
          <w:tab w:val="left" w:pos="7830"/>
        </w:tabs>
        <w:spacing w:line="276" w:lineRule="auto"/>
        <w:ind w:left="1280" w:right="2250"/>
        <w:rPr>
          <w:rFonts w:ascii="Calibri" w:eastAsia="Calibri" w:hAnsi="Calibri" w:cs="Calibri"/>
          <w:sz w:val="22"/>
          <w:szCs w:val="22"/>
        </w:rPr>
      </w:pPr>
      <w:r>
        <w:rPr>
          <w:rFonts w:ascii="Calibri" w:eastAsia="Calibri" w:hAnsi="Calibri" w:cs="Calibri"/>
          <w:sz w:val="22"/>
          <w:szCs w:val="22"/>
        </w:rPr>
        <w:t>-</w:t>
      </w:r>
      <w:r w:rsidRPr="004D4C70">
        <w:rPr>
          <w:rFonts w:ascii="Calibri" w:eastAsia="Calibri" w:hAnsi="Calibri" w:cs="Calibri"/>
          <w:b/>
          <w:bCs/>
          <w:sz w:val="22"/>
          <w:szCs w:val="22"/>
        </w:rPr>
        <w:t>Pediatrics shift</w:t>
      </w:r>
      <w:r>
        <w:rPr>
          <w:rFonts w:ascii="Calibri" w:eastAsia="Calibri" w:hAnsi="Calibri" w:cs="Calibri"/>
          <w:sz w:val="22"/>
          <w:szCs w:val="22"/>
        </w:rPr>
        <w:t xml:space="preserve"> </w:t>
      </w:r>
      <w:r w:rsidRPr="004D4C70">
        <w:rPr>
          <w:rFonts w:ascii="Calibri" w:eastAsia="Calibri" w:hAnsi="Calibri" w:cs="Calibri"/>
          <w:sz w:val="22"/>
          <w:szCs w:val="22"/>
        </w:rPr>
        <w:t xml:space="preserve">| </w:t>
      </w:r>
      <w:r w:rsidR="00413BB7" w:rsidRPr="00413BB7">
        <w:rPr>
          <w:rFonts w:ascii="Calibri" w:eastAsia="Calibri" w:hAnsi="Calibri" w:cs="Calibri"/>
          <w:sz w:val="22"/>
          <w:szCs w:val="22"/>
        </w:rPr>
        <w:t>Alban Gadeed Hospita</w:t>
      </w:r>
      <w:r>
        <w:rPr>
          <w:rFonts w:ascii="Calibri" w:eastAsia="Calibri" w:hAnsi="Calibri" w:cs="Calibri"/>
          <w:sz w:val="22"/>
          <w:szCs w:val="22"/>
        </w:rPr>
        <w:t xml:space="preserve">l, Khartoum </w:t>
      </w:r>
      <w:r w:rsidR="00413BB7" w:rsidRPr="00413BB7">
        <w:rPr>
          <w:rFonts w:ascii="Calibri" w:eastAsia="Calibri" w:hAnsi="Calibri" w:cs="Calibri"/>
          <w:sz w:val="22"/>
          <w:szCs w:val="22"/>
        </w:rPr>
        <w:t xml:space="preserve">Sudan </w:t>
      </w:r>
    </w:p>
    <w:p w:rsidR="004D4C70" w:rsidRDefault="004D4C70" w:rsidP="004D4C70">
      <w:pPr>
        <w:spacing w:line="276" w:lineRule="auto"/>
        <w:ind w:left="1280" w:right="4412"/>
        <w:rPr>
          <w:rFonts w:ascii="Calibri" w:eastAsia="Calibri" w:hAnsi="Calibri" w:cs="Calibri"/>
          <w:sz w:val="22"/>
          <w:szCs w:val="22"/>
        </w:rPr>
      </w:pPr>
      <w:r>
        <w:rPr>
          <w:rFonts w:ascii="Calibri" w:eastAsia="Calibri" w:hAnsi="Calibri" w:cs="Calibri"/>
          <w:sz w:val="22"/>
          <w:szCs w:val="22"/>
        </w:rPr>
        <w:t>(26</w:t>
      </w:r>
      <w:r w:rsidR="00413BB7" w:rsidRPr="00413BB7">
        <w:rPr>
          <w:rFonts w:ascii="Calibri" w:eastAsia="Calibri" w:hAnsi="Calibri" w:cs="Calibri"/>
          <w:sz w:val="22"/>
          <w:szCs w:val="22"/>
        </w:rPr>
        <w:t xml:space="preserve"> </w:t>
      </w:r>
      <w:r w:rsidRPr="00413BB7">
        <w:rPr>
          <w:rFonts w:ascii="Calibri" w:eastAsia="Calibri" w:hAnsi="Calibri" w:cs="Calibri"/>
          <w:sz w:val="22"/>
          <w:szCs w:val="22"/>
        </w:rPr>
        <w:t>of June</w:t>
      </w:r>
      <w:r>
        <w:rPr>
          <w:rFonts w:ascii="Calibri" w:eastAsia="Calibri" w:hAnsi="Calibri" w:cs="Calibri"/>
          <w:sz w:val="22"/>
          <w:szCs w:val="22"/>
        </w:rPr>
        <w:t xml:space="preserve"> 2015 to 6</w:t>
      </w:r>
      <w:r w:rsidR="00413BB7" w:rsidRPr="00413BB7">
        <w:rPr>
          <w:rFonts w:ascii="Calibri" w:eastAsia="Calibri" w:hAnsi="Calibri" w:cs="Calibri"/>
          <w:sz w:val="22"/>
          <w:szCs w:val="22"/>
        </w:rPr>
        <w:t xml:space="preserve">th of </w:t>
      </w:r>
      <w:r>
        <w:rPr>
          <w:rFonts w:ascii="Calibri" w:eastAsia="Calibri" w:hAnsi="Calibri" w:cs="Calibri"/>
          <w:sz w:val="22"/>
          <w:szCs w:val="22"/>
        </w:rPr>
        <w:t>Oct</w:t>
      </w:r>
      <w:r w:rsidR="00413BB7" w:rsidRPr="00413BB7">
        <w:rPr>
          <w:rFonts w:ascii="Calibri" w:eastAsia="Calibri" w:hAnsi="Calibri" w:cs="Calibri"/>
          <w:sz w:val="22"/>
          <w:szCs w:val="22"/>
        </w:rPr>
        <w:t xml:space="preserve"> 2015). </w:t>
      </w:r>
    </w:p>
    <w:p w:rsidR="004D4C70" w:rsidRDefault="00413BB7" w:rsidP="00EA1E99">
      <w:pPr>
        <w:tabs>
          <w:tab w:val="left" w:pos="8190"/>
          <w:tab w:val="left" w:pos="8460"/>
        </w:tabs>
        <w:spacing w:line="276" w:lineRule="auto"/>
        <w:ind w:left="1280" w:right="1350"/>
        <w:rPr>
          <w:rFonts w:ascii="Calibri" w:eastAsia="Calibri" w:hAnsi="Calibri" w:cs="Calibri"/>
          <w:sz w:val="22"/>
          <w:szCs w:val="22"/>
        </w:rPr>
      </w:pPr>
      <w:r w:rsidRPr="00413BB7">
        <w:rPr>
          <w:rFonts w:ascii="Calibri" w:eastAsia="Calibri" w:hAnsi="Calibri" w:cs="Calibri"/>
          <w:sz w:val="22"/>
          <w:szCs w:val="22"/>
        </w:rPr>
        <w:t>-</w:t>
      </w:r>
      <w:r w:rsidR="004D4C70" w:rsidRPr="004D4C70">
        <w:rPr>
          <w:rFonts w:ascii="Calibri" w:eastAsia="Calibri" w:hAnsi="Calibri" w:cs="Calibri"/>
          <w:b/>
          <w:bCs/>
          <w:sz w:val="22"/>
          <w:szCs w:val="22"/>
        </w:rPr>
        <w:t>Obstetrics and Gynecology shift</w:t>
      </w:r>
      <w:r w:rsidR="004D4C70" w:rsidRPr="004D4C70">
        <w:rPr>
          <w:rFonts w:ascii="Calibri" w:eastAsia="Calibri" w:hAnsi="Calibri" w:cs="Calibri"/>
          <w:sz w:val="22"/>
          <w:szCs w:val="22"/>
        </w:rPr>
        <w:t xml:space="preserve">| </w:t>
      </w:r>
      <w:r w:rsidR="004D4C70">
        <w:rPr>
          <w:rFonts w:ascii="Calibri" w:eastAsia="Calibri" w:hAnsi="Calibri" w:cs="Calibri"/>
          <w:sz w:val="22"/>
          <w:szCs w:val="22"/>
        </w:rPr>
        <w:t xml:space="preserve">Ali AbdAlfahath </w:t>
      </w:r>
      <w:r w:rsidRPr="00413BB7">
        <w:rPr>
          <w:rFonts w:ascii="Calibri" w:eastAsia="Calibri" w:hAnsi="Calibri" w:cs="Calibri"/>
          <w:sz w:val="22"/>
          <w:szCs w:val="22"/>
        </w:rPr>
        <w:t>Hospital, Khartoum, Sudan</w:t>
      </w:r>
    </w:p>
    <w:p w:rsidR="00413BB7" w:rsidRDefault="004D4C70" w:rsidP="004D4C70">
      <w:pPr>
        <w:spacing w:line="276" w:lineRule="auto"/>
        <w:ind w:left="1280" w:right="4412"/>
        <w:rPr>
          <w:rFonts w:ascii="Calibri" w:eastAsia="Calibri" w:hAnsi="Calibri" w:cs="Calibri"/>
          <w:sz w:val="22"/>
          <w:szCs w:val="22"/>
        </w:rPr>
      </w:pPr>
      <w:r>
        <w:rPr>
          <w:rFonts w:ascii="Calibri" w:eastAsia="Calibri" w:hAnsi="Calibri" w:cs="Calibri"/>
          <w:sz w:val="22"/>
          <w:szCs w:val="22"/>
        </w:rPr>
        <w:t xml:space="preserve"> (8th of November 2015 to 8</w:t>
      </w:r>
      <w:r w:rsidR="00413BB7" w:rsidRPr="00413BB7">
        <w:rPr>
          <w:rFonts w:ascii="Calibri" w:eastAsia="Calibri" w:hAnsi="Calibri" w:cs="Calibri"/>
          <w:sz w:val="22"/>
          <w:szCs w:val="22"/>
        </w:rPr>
        <w:t>th of February 2016).</w:t>
      </w:r>
    </w:p>
    <w:p w:rsidR="00EA1E99" w:rsidRDefault="00EA1E99" w:rsidP="004D4C70">
      <w:pPr>
        <w:spacing w:line="276" w:lineRule="auto"/>
        <w:ind w:left="1280" w:right="4412"/>
        <w:rPr>
          <w:rFonts w:ascii="Calibri" w:eastAsia="Calibri" w:hAnsi="Calibri" w:cs="Calibri"/>
          <w:sz w:val="22"/>
          <w:szCs w:val="22"/>
        </w:rPr>
      </w:pPr>
    </w:p>
    <w:p w:rsidR="00EA1E99" w:rsidRDefault="00EA1E99" w:rsidP="004D4C70">
      <w:pPr>
        <w:spacing w:line="276" w:lineRule="auto"/>
        <w:ind w:left="1280" w:right="4412"/>
        <w:rPr>
          <w:rFonts w:ascii="Calibri" w:eastAsia="Calibri" w:hAnsi="Calibri" w:cs="Calibri"/>
          <w:sz w:val="22"/>
          <w:szCs w:val="22"/>
        </w:rPr>
      </w:pPr>
    </w:p>
    <w:p w:rsidR="00EA1E99" w:rsidRPr="00EA1E99" w:rsidRDefault="00EA1E99" w:rsidP="00950D8B">
      <w:pPr>
        <w:spacing w:before="15"/>
        <w:ind w:firstLine="540"/>
        <w:rPr>
          <w:rFonts w:ascii="Calibri" w:eastAsia="Calibri" w:hAnsi="Calibri" w:cs="Calibri"/>
          <w:b/>
          <w:sz w:val="24"/>
          <w:szCs w:val="24"/>
        </w:rPr>
      </w:pPr>
      <w:r>
        <w:rPr>
          <w:rFonts w:ascii="Calibri" w:eastAsia="Calibri" w:hAnsi="Calibri" w:cs="Calibri"/>
          <w:b/>
          <w:sz w:val="24"/>
          <w:szCs w:val="24"/>
        </w:rPr>
        <w:t xml:space="preserve"> </w:t>
      </w:r>
      <w:r w:rsidRPr="00EA1E99">
        <w:rPr>
          <w:rFonts w:ascii="Calibri" w:eastAsia="Calibri" w:hAnsi="Calibri" w:cs="Calibri"/>
          <w:b/>
          <w:sz w:val="24"/>
          <w:szCs w:val="24"/>
        </w:rPr>
        <w:t xml:space="preserve">Employment </w:t>
      </w:r>
      <w:r w:rsidR="00D767F2" w:rsidRPr="00EA1E99">
        <w:rPr>
          <w:rFonts w:ascii="Calibri" w:eastAsia="Calibri" w:hAnsi="Calibri" w:cs="Calibri"/>
          <w:b/>
          <w:sz w:val="24"/>
          <w:szCs w:val="24"/>
        </w:rPr>
        <w:t>history:</w:t>
      </w:r>
    </w:p>
    <w:p w:rsidR="00EA1E99" w:rsidRDefault="00EA1E99" w:rsidP="004D4C70">
      <w:pPr>
        <w:spacing w:line="276" w:lineRule="auto"/>
        <w:ind w:left="1280" w:right="4412"/>
        <w:rPr>
          <w:rFonts w:ascii="Calibri" w:eastAsia="Calibri" w:hAnsi="Calibri" w:cs="Calibri"/>
          <w:sz w:val="22"/>
          <w:szCs w:val="22"/>
        </w:rPr>
      </w:pPr>
      <w:r>
        <w:rPr>
          <w:rFonts w:ascii="Calibri" w:eastAsia="Calibri" w:hAnsi="Calibri" w:cs="Calibri"/>
          <w:sz w:val="22"/>
          <w:szCs w:val="22"/>
        </w:rPr>
        <w:t xml:space="preserve"> </w:t>
      </w:r>
    </w:p>
    <w:p w:rsidR="00D767F2" w:rsidRPr="00D767F2" w:rsidRDefault="00D767F2" w:rsidP="00D767F2">
      <w:pPr>
        <w:spacing w:line="276" w:lineRule="auto"/>
        <w:ind w:left="1280" w:right="1440"/>
        <w:rPr>
          <w:rFonts w:ascii="Calibri" w:eastAsia="Calibri" w:hAnsi="Calibri" w:cs="Calibri"/>
          <w:sz w:val="22"/>
          <w:szCs w:val="22"/>
        </w:rPr>
      </w:pPr>
      <w:r>
        <w:rPr>
          <w:rFonts w:ascii="Calibri" w:eastAsia="Calibri" w:hAnsi="Calibri" w:cs="Calibri"/>
          <w:sz w:val="22"/>
          <w:szCs w:val="22"/>
        </w:rPr>
        <w:t>-</w:t>
      </w:r>
      <w:r w:rsidRPr="00D767F2">
        <w:rPr>
          <w:rFonts w:ascii="Calibri" w:eastAsia="Calibri" w:hAnsi="Calibri" w:cs="Calibri"/>
          <w:sz w:val="22"/>
          <w:szCs w:val="22"/>
        </w:rPr>
        <w:t xml:space="preserve">Medical Officer in Almanar Voluntary </w:t>
      </w:r>
      <w:r>
        <w:rPr>
          <w:rFonts w:ascii="Calibri" w:eastAsia="Calibri" w:hAnsi="Calibri" w:cs="Calibri"/>
          <w:sz w:val="22"/>
          <w:szCs w:val="22"/>
        </w:rPr>
        <w:t>Organization | Khartoum</w:t>
      </w:r>
      <w:r w:rsidRPr="00D767F2">
        <w:rPr>
          <w:rFonts w:ascii="Calibri" w:eastAsia="Calibri" w:hAnsi="Calibri" w:cs="Calibri"/>
          <w:sz w:val="22"/>
          <w:szCs w:val="22"/>
        </w:rPr>
        <w:t>, Sudan</w:t>
      </w:r>
    </w:p>
    <w:p w:rsidR="00EA1E99" w:rsidRDefault="00D767F2" w:rsidP="00D767F2">
      <w:pPr>
        <w:spacing w:line="276" w:lineRule="auto"/>
        <w:ind w:left="1280" w:right="360"/>
        <w:rPr>
          <w:rFonts w:ascii="Calibri" w:eastAsia="Calibri" w:hAnsi="Calibri" w:cs="Calibri"/>
          <w:sz w:val="22"/>
          <w:szCs w:val="22"/>
        </w:rPr>
      </w:pPr>
      <w:r w:rsidRPr="00D767F2">
        <w:rPr>
          <w:rFonts w:ascii="Calibri" w:eastAsia="Calibri" w:hAnsi="Calibri" w:cs="Calibri"/>
          <w:sz w:val="22"/>
          <w:szCs w:val="22"/>
        </w:rPr>
        <w:t>From</w:t>
      </w:r>
      <w:r>
        <w:rPr>
          <w:rFonts w:ascii="Calibri" w:eastAsia="Calibri" w:hAnsi="Calibri" w:cs="Calibri"/>
          <w:sz w:val="22"/>
          <w:szCs w:val="22"/>
        </w:rPr>
        <w:t xml:space="preserve"> (Oct</w:t>
      </w:r>
      <w:r w:rsidRPr="00D767F2">
        <w:rPr>
          <w:rFonts w:ascii="Calibri" w:eastAsia="Calibri" w:hAnsi="Calibri" w:cs="Calibri"/>
          <w:sz w:val="22"/>
          <w:szCs w:val="22"/>
        </w:rPr>
        <w:t xml:space="preserve"> 2015 to May 2016</w:t>
      </w:r>
      <w:r>
        <w:rPr>
          <w:rFonts w:ascii="Calibri" w:eastAsia="Calibri" w:hAnsi="Calibri" w:cs="Calibri"/>
          <w:sz w:val="22"/>
          <w:szCs w:val="22"/>
        </w:rPr>
        <w:t>)</w:t>
      </w:r>
      <w:r w:rsidRPr="00D767F2">
        <w:rPr>
          <w:rFonts w:ascii="Calibri" w:eastAsia="Calibri" w:hAnsi="Calibri" w:cs="Calibri"/>
          <w:sz w:val="22"/>
          <w:szCs w:val="22"/>
        </w:rPr>
        <w:t>.</w:t>
      </w:r>
    </w:p>
    <w:p w:rsidR="00D767F2" w:rsidRDefault="00D767F2" w:rsidP="00D767F2">
      <w:pPr>
        <w:spacing w:line="276" w:lineRule="auto"/>
        <w:ind w:left="1280" w:right="360"/>
        <w:rPr>
          <w:rFonts w:ascii="Calibri" w:eastAsia="Calibri" w:hAnsi="Calibri" w:cs="Calibri"/>
          <w:sz w:val="22"/>
          <w:szCs w:val="22"/>
        </w:rPr>
      </w:pPr>
      <w:r>
        <w:rPr>
          <w:rFonts w:ascii="Calibri" w:eastAsia="Calibri" w:hAnsi="Calibri" w:cs="Calibri"/>
          <w:sz w:val="22"/>
          <w:szCs w:val="22"/>
        </w:rPr>
        <w:t>-Medical Officer in Omdurman teaching Hospital | Omdurman, Sudan</w:t>
      </w:r>
    </w:p>
    <w:p w:rsidR="00413BB7" w:rsidRDefault="00D767F2" w:rsidP="00D767F2">
      <w:pPr>
        <w:spacing w:line="276" w:lineRule="auto"/>
        <w:ind w:left="1280" w:right="360"/>
        <w:rPr>
          <w:rFonts w:ascii="Calibri" w:eastAsia="Calibri" w:hAnsi="Calibri" w:cs="Calibri"/>
          <w:sz w:val="22"/>
          <w:szCs w:val="22"/>
        </w:rPr>
      </w:pPr>
      <w:r>
        <w:rPr>
          <w:rFonts w:ascii="Calibri" w:eastAsia="Calibri" w:hAnsi="Calibri" w:cs="Calibri"/>
          <w:sz w:val="22"/>
          <w:szCs w:val="22"/>
        </w:rPr>
        <w:t>From (Sep 2016 to Aug 2018).</w:t>
      </w:r>
    </w:p>
    <w:p w:rsidR="00C02C40" w:rsidRDefault="00C02C40">
      <w:pPr>
        <w:spacing w:line="100" w:lineRule="auto"/>
        <w:rPr>
          <w:sz w:val="11"/>
          <w:szCs w:val="11"/>
        </w:rPr>
      </w:pPr>
    </w:p>
    <w:p w:rsidR="00C02C40" w:rsidRDefault="00C02C40">
      <w:pPr>
        <w:spacing w:before="41"/>
        <w:ind w:left="545"/>
        <w:rPr>
          <w:rFonts w:ascii="Calibri" w:eastAsia="Calibri" w:hAnsi="Calibri" w:cs="Calibri"/>
          <w:b/>
          <w:sz w:val="24"/>
          <w:szCs w:val="24"/>
        </w:rPr>
      </w:pPr>
    </w:p>
    <w:p w:rsidR="00C02C40" w:rsidRDefault="00950D8B" w:rsidP="00D767F2">
      <w:pPr>
        <w:spacing w:before="41"/>
        <w:ind w:left="545"/>
        <w:rPr>
          <w:rFonts w:ascii="Calibri" w:eastAsia="Calibri" w:hAnsi="Calibri" w:cs="Calibri"/>
          <w:b/>
          <w:sz w:val="24"/>
          <w:szCs w:val="24"/>
        </w:rPr>
      </w:pPr>
      <w:r>
        <w:rPr>
          <w:rFonts w:ascii="Calibri" w:eastAsia="Calibri" w:hAnsi="Calibri" w:cs="Calibri"/>
          <w:b/>
          <w:sz w:val="24"/>
          <w:szCs w:val="24"/>
        </w:rPr>
        <w:t xml:space="preserve">  </w:t>
      </w:r>
      <w:r w:rsidR="00D767F2">
        <w:rPr>
          <w:rFonts w:ascii="Calibri" w:eastAsia="Calibri" w:hAnsi="Calibri" w:cs="Calibri"/>
          <w:b/>
          <w:sz w:val="24"/>
          <w:szCs w:val="24"/>
        </w:rPr>
        <w:t>Skills acquired</w:t>
      </w:r>
      <w:r w:rsidR="00115765">
        <w:rPr>
          <w:rFonts w:ascii="Calibri" w:eastAsia="Calibri" w:hAnsi="Calibri" w:cs="Calibri"/>
          <w:b/>
          <w:sz w:val="24"/>
          <w:szCs w:val="24"/>
        </w:rPr>
        <w:t>:</w:t>
      </w:r>
    </w:p>
    <w:p w:rsidR="008C5BCC" w:rsidRPr="008C5BCC" w:rsidRDefault="008C5BCC" w:rsidP="008C5BCC">
      <w:pPr>
        <w:pStyle w:val="ListParagraph"/>
        <w:numPr>
          <w:ilvl w:val="0"/>
          <w:numId w:val="6"/>
        </w:numPr>
        <w:spacing w:before="41"/>
        <w:rPr>
          <w:rFonts w:ascii="Calibri" w:eastAsia="Calibri" w:hAnsi="Calibri" w:cs="Calibri"/>
          <w:b/>
          <w:sz w:val="24"/>
          <w:szCs w:val="24"/>
        </w:rPr>
      </w:pPr>
      <w:r w:rsidRPr="008C5BCC">
        <w:rPr>
          <w:rFonts w:ascii="Calibri" w:eastAsia="Calibri" w:hAnsi="Calibri" w:cs="Calibri"/>
          <w:b/>
          <w:sz w:val="24"/>
          <w:szCs w:val="24"/>
        </w:rPr>
        <w:t>I have mastered the following skills during my Internship:-</w:t>
      </w:r>
    </w:p>
    <w:p w:rsidR="008C5BCC" w:rsidRPr="008C5BCC" w:rsidRDefault="008C5BCC" w:rsidP="008C5BCC">
      <w:pPr>
        <w:spacing w:line="276" w:lineRule="auto"/>
        <w:ind w:left="1280" w:right="360"/>
        <w:rPr>
          <w:rFonts w:ascii="Calibri" w:eastAsia="Calibri" w:hAnsi="Calibri" w:cs="Calibri"/>
          <w:sz w:val="22"/>
          <w:szCs w:val="22"/>
        </w:rPr>
      </w:pPr>
      <w:r w:rsidRPr="008C5BCC">
        <w:rPr>
          <w:rFonts w:ascii="Calibri" w:eastAsia="Calibri" w:hAnsi="Calibri" w:cs="Calibri"/>
          <w:sz w:val="22"/>
          <w:szCs w:val="22"/>
        </w:rPr>
        <w:t>Pediatrics and adults cannulation,</w:t>
      </w:r>
      <w:r>
        <w:rPr>
          <w:rFonts w:ascii="Calibri" w:eastAsia="Calibri" w:hAnsi="Calibri" w:cs="Calibri"/>
          <w:sz w:val="22"/>
          <w:szCs w:val="22"/>
        </w:rPr>
        <w:t xml:space="preserve"> using of salbu</w:t>
      </w:r>
      <w:r w:rsidRPr="008C5BCC">
        <w:rPr>
          <w:rFonts w:ascii="Calibri" w:eastAsia="Calibri" w:hAnsi="Calibri" w:cs="Calibri"/>
          <w:sz w:val="22"/>
          <w:szCs w:val="22"/>
        </w:rPr>
        <w:t>tamol Ventilator, I.M.</w:t>
      </w:r>
    </w:p>
    <w:p w:rsidR="008C5BCC" w:rsidRPr="008C5BCC" w:rsidRDefault="008C5BCC" w:rsidP="008C5BCC">
      <w:pPr>
        <w:spacing w:line="276" w:lineRule="auto"/>
        <w:ind w:left="1280" w:right="360"/>
        <w:rPr>
          <w:rFonts w:ascii="Calibri" w:eastAsia="Calibri" w:hAnsi="Calibri" w:cs="Calibri"/>
          <w:sz w:val="22"/>
          <w:szCs w:val="22"/>
        </w:rPr>
      </w:pPr>
      <w:r w:rsidRPr="008C5BCC">
        <w:rPr>
          <w:rFonts w:ascii="Calibri" w:eastAsia="Calibri" w:hAnsi="Calibri" w:cs="Calibri"/>
          <w:sz w:val="22"/>
          <w:szCs w:val="22"/>
        </w:rPr>
        <w:t>Injections</w:t>
      </w:r>
      <w:r w:rsidRPr="008C5BCC">
        <w:rPr>
          <w:rFonts w:ascii="Calibri" w:eastAsia="Calibri" w:hAnsi="Calibri" w:cs="Calibri"/>
          <w:sz w:val="22"/>
          <w:szCs w:val="22"/>
        </w:rPr>
        <w:t>, I.V. Injections,</w:t>
      </w:r>
      <w:r>
        <w:rPr>
          <w:rFonts w:ascii="Calibri" w:eastAsia="Calibri" w:hAnsi="Calibri" w:cs="Calibri"/>
          <w:sz w:val="22"/>
          <w:szCs w:val="22"/>
        </w:rPr>
        <w:t xml:space="preserve"> </w:t>
      </w:r>
      <w:r w:rsidRPr="008C5BCC">
        <w:rPr>
          <w:rFonts w:ascii="Calibri" w:eastAsia="Calibri" w:hAnsi="Calibri" w:cs="Calibri"/>
          <w:sz w:val="22"/>
          <w:szCs w:val="22"/>
        </w:rPr>
        <w:t>Doing Gastric Lavage, Insertion of N.G.</w:t>
      </w:r>
    </w:p>
    <w:p w:rsidR="008C5BCC" w:rsidRDefault="008C5BCC" w:rsidP="008C5BCC">
      <w:pPr>
        <w:spacing w:line="276" w:lineRule="auto"/>
        <w:ind w:left="1280" w:right="360"/>
        <w:rPr>
          <w:rFonts w:ascii="Calibri" w:eastAsia="Calibri" w:hAnsi="Calibri" w:cs="Calibri"/>
          <w:sz w:val="22"/>
          <w:szCs w:val="22"/>
        </w:rPr>
      </w:pPr>
      <w:r w:rsidRPr="008C5BCC">
        <w:rPr>
          <w:rFonts w:ascii="Calibri" w:eastAsia="Calibri" w:hAnsi="Calibri" w:cs="Calibri"/>
          <w:sz w:val="22"/>
          <w:szCs w:val="22"/>
        </w:rPr>
        <w:t>Tube,</w:t>
      </w:r>
      <w:r>
        <w:rPr>
          <w:rFonts w:ascii="Calibri" w:eastAsia="Calibri" w:hAnsi="Calibri" w:cs="Calibri"/>
          <w:sz w:val="22"/>
          <w:szCs w:val="22"/>
        </w:rPr>
        <w:t xml:space="preserve"> </w:t>
      </w:r>
      <w:r w:rsidRPr="008C5BCC">
        <w:rPr>
          <w:rFonts w:ascii="Calibri" w:eastAsia="Calibri" w:hAnsi="Calibri" w:cs="Calibri"/>
          <w:sz w:val="22"/>
          <w:szCs w:val="22"/>
        </w:rPr>
        <w:t>Insertion of Urinary catheter, Enema injections.</w:t>
      </w:r>
      <w:r w:rsidRPr="008C5BCC">
        <w:rPr>
          <w:rFonts w:ascii="Calibri" w:eastAsia="Calibri" w:hAnsi="Calibri" w:cs="Calibri"/>
          <w:sz w:val="22"/>
          <w:szCs w:val="22"/>
        </w:rPr>
        <w:cr/>
      </w:r>
    </w:p>
    <w:p w:rsidR="008C5BCC" w:rsidRDefault="008C5BCC" w:rsidP="008C5BCC">
      <w:pPr>
        <w:spacing w:line="276" w:lineRule="auto"/>
        <w:ind w:right="360"/>
        <w:rPr>
          <w:rFonts w:ascii="Calibri" w:eastAsia="Calibri" w:hAnsi="Calibri" w:cs="Calibri"/>
          <w:sz w:val="22"/>
          <w:szCs w:val="22"/>
        </w:rPr>
      </w:pPr>
    </w:p>
    <w:p w:rsidR="008C5BCC" w:rsidRPr="008C5BCC" w:rsidRDefault="008C5BCC" w:rsidP="008C5BCC">
      <w:pPr>
        <w:pStyle w:val="ListParagraph"/>
        <w:numPr>
          <w:ilvl w:val="0"/>
          <w:numId w:val="6"/>
        </w:numPr>
        <w:spacing w:line="276" w:lineRule="auto"/>
        <w:ind w:right="360"/>
        <w:rPr>
          <w:rFonts w:ascii="Calibri" w:eastAsia="Calibri" w:hAnsi="Calibri" w:cs="Calibri"/>
          <w:sz w:val="22"/>
          <w:szCs w:val="22"/>
        </w:rPr>
      </w:pPr>
      <w:r w:rsidRPr="008C5BCC">
        <w:rPr>
          <w:rFonts w:ascii="Calibri" w:eastAsia="Calibri" w:hAnsi="Calibri" w:cs="Calibri"/>
          <w:b/>
          <w:sz w:val="24"/>
          <w:szCs w:val="24"/>
        </w:rPr>
        <w:t xml:space="preserve">I have done the </w:t>
      </w:r>
      <w:r>
        <w:rPr>
          <w:rFonts w:ascii="Calibri" w:eastAsia="Calibri" w:hAnsi="Calibri" w:cs="Calibri"/>
          <w:b/>
          <w:sz w:val="24"/>
          <w:szCs w:val="24"/>
        </w:rPr>
        <w:t>following operations and proced</w:t>
      </w:r>
      <w:r w:rsidRPr="008C5BCC">
        <w:rPr>
          <w:rFonts w:ascii="Calibri" w:eastAsia="Calibri" w:hAnsi="Calibri" w:cs="Calibri"/>
          <w:b/>
          <w:sz w:val="24"/>
          <w:szCs w:val="24"/>
        </w:rPr>
        <w:t>ures:</w:t>
      </w:r>
    </w:p>
    <w:p w:rsidR="008C5BCC" w:rsidRPr="008C5BCC" w:rsidRDefault="008C5BCC" w:rsidP="008C5BCC">
      <w:pPr>
        <w:spacing w:line="276" w:lineRule="auto"/>
        <w:ind w:left="1280" w:right="360"/>
        <w:rPr>
          <w:rFonts w:ascii="Calibri" w:eastAsia="Calibri" w:hAnsi="Calibri" w:cs="Calibri"/>
          <w:sz w:val="22"/>
          <w:szCs w:val="22"/>
        </w:rPr>
      </w:pPr>
      <w:r w:rsidRPr="008C5BCC">
        <w:rPr>
          <w:rFonts w:ascii="Calibri" w:eastAsia="Calibri" w:hAnsi="Calibri" w:cs="Calibri"/>
          <w:sz w:val="22"/>
          <w:szCs w:val="22"/>
        </w:rPr>
        <w:t>Do</w:t>
      </w:r>
      <w:r>
        <w:rPr>
          <w:rFonts w:ascii="Calibri" w:eastAsia="Calibri" w:hAnsi="Calibri" w:cs="Calibri"/>
          <w:sz w:val="22"/>
          <w:szCs w:val="22"/>
        </w:rPr>
        <w:t>ing minor proced</w:t>
      </w:r>
      <w:r w:rsidRPr="008C5BCC">
        <w:rPr>
          <w:rFonts w:ascii="Calibri" w:eastAsia="Calibri" w:hAnsi="Calibri" w:cs="Calibri"/>
          <w:sz w:val="22"/>
          <w:szCs w:val="22"/>
        </w:rPr>
        <w:t>ure by local anesthesia (abscess drainage,</w:t>
      </w:r>
    </w:p>
    <w:p w:rsidR="008C5BCC" w:rsidRPr="008C5BCC" w:rsidRDefault="008C5BCC" w:rsidP="008C5BCC">
      <w:pPr>
        <w:spacing w:line="276" w:lineRule="auto"/>
        <w:ind w:left="1280" w:right="360"/>
        <w:rPr>
          <w:rFonts w:ascii="Calibri" w:eastAsia="Calibri" w:hAnsi="Calibri" w:cs="Calibri"/>
          <w:sz w:val="22"/>
          <w:szCs w:val="22"/>
        </w:rPr>
      </w:pPr>
      <w:r w:rsidRPr="008C5BCC">
        <w:rPr>
          <w:rFonts w:ascii="Calibri" w:eastAsia="Calibri" w:hAnsi="Calibri" w:cs="Calibri"/>
          <w:sz w:val="22"/>
          <w:szCs w:val="22"/>
        </w:rPr>
        <w:t>excision of libomas, Debridement), appendectomy by general and</w:t>
      </w:r>
    </w:p>
    <w:p w:rsidR="008C5BCC" w:rsidRDefault="008C5BCC" w:rsidP="008C5BCC">
      <w:pPr>
        <w:spacing w:line="276" w:lineRule="auto"/>
        <w:ind w:left="1280" w:right="360"/>
        <w:rPr>
          <w:rFonts w:ascii="Calibri" w:eastAsia="Calibri" w:hAnsi="Calibri" w:cs="Calibri"/>
          <w:sz w:val="22"/>
          <w:szCs w:val="22"/>
        </w:rPr>
      </w:pPr>
      <w:r w:rsidRPr="008C5BCC">
        <w:rPr>
          <w:rFonts w:ascii="Calibri" w:eastAsia="Calibri" w:hAnsi="Calibri" w:cs="Calibri"/>
          <w:sz w:val="22"/>
          <w:szCs w:val="22"/>
        </w:rPr>
        <w:t>spinal anesthesia</w:t>
      </w:r>
    </w:p>
    <w:p w:rsidR="008C5BCC" w:rsidRDefault="008C5BCC" w:rsidP="008C5BCC">
      <w:pPr>
        <w:spacing w:line="276" w:lineRule="auto"/>
        <w:ind w:left="1280" w:right="360"/>
        <w:rPr>
          <w:rFonts w:ascii="Calibri" w:eastAsia="Calibri" w:hAnsi="Calibri" w:cs="Calibri"/>
          <w:sz w:val="22"/>
          <w:szCs w:val="22"/>
        </w:rPr>
      </w:pPr>
    </w:p>
    <w:p w:rsidR="008C5BCC" w:rsidRPr="008C5BCC" w:rsidRDefault="008C5BCC" w:rsidP="008C5BCC">
      <w:pPr>
        <w:pStyle w:val="ListParagraph"/>
        <w:numPr>
          <w:ilvl w:val="0"/>
          <w:numId w:val="6"/>
        </w:numPr>
        <w:spacing w:line="276" w:lineRule="auto"/>
        <w:ind w:right="360"/>
        <w:rPr>
          <w:rFonts w:ascii="Calibri" w:eastAsia="Calibri" w:hAnsi="Calibri" w:cs="Calibri"/>
          <w:b/>
          <w:sz w:val="24"/>
          <w:szCs w:val="24"/>
        </w:rPr>
      </w:pPr>
      <w:r w:rsidRPr="008C5BCC">
        <w:rPr>
          <w:rFonts w:ascii="Calibri" w:eastAsia="Calibri" w:hAnsi="Calibri" w:cs="Calibri"/>
          <w:b/>
          <w:sz w:val="24"/>
          <w:szCs w:val="24"/>
        </w:rPr>
        <w:t xml:space="preserve">I have assisted in the </w:t>
      </w:r>
      <w:r>
        <w:rPr>
          <w:rFonts w:ascii="Calibri" w:eastAsia="Calibri" w:hAnsi="Calibri" w:cs="Calibri"/>
          <w:b/>
          <w:sz w:val="24"/>
          <w:szCs w:val="24"/>
        </w:rPr>
        <w:t>following operations and proced</w:t>
      </w:r>
      <w:r w:rsidRPr="008C5BCC">
        <w:rPr>
          <w:rFonts w:ascii="Calibri" w:eastAsia="Calibri" w:hAnsi="Calibri" w:cs="Calibri"/>
          <w:b/>
          <w:sz w:val="24"/>
          <w:szCs w:val="24"/>
        </w:rPr>
        <w:t>ures:</w:t>
      </w:r>
    </w:p>
    <w:p w:rsidR="008C5BCC" w:rsidRPr="008C5BCC" w:rsidRDefault="008C5BCC" w:rsidP="008C5BCC">
      <w:pPr>
        <w:spacing w:line="276" w:lineRule="auto"/>
        <w:ind w:left="1280" w:right="360"/>
        <w:rPr>
          <w:rFonts w:ascii="Calibri" w:eastAsia="Calibri" w:hAnsi="Calibri" w:cs="Calibri"/>
          <w:sz w:val="22"/>
          <w:szCs w:val="22"/>
        </w:rPr>
      </w:pPr>
      <w:r w:rsidRPr="008C5BCC">
        <w:rPr>
          <w:rFonts w:ascii="Calibri" w:eastAsia="Calibri" w:hAnsi="Calibri" w:cs="Calibri"/>
          <w:sz w:val="22"/>
          <w:szCs w:val="22"/>
        </w:rPr>
        <w:t>Thyroidectomy, Cholecystectomy, Appendectomy, Hernia repair,</w:t>
      </w:r>
    </w:p>
    <w:p w:rsidR="008C5BCC" w:rsidRPr="008C5BCC" w:rsidRDefault="008C5BCC" w:rsidP="008C5BCC">
      <w:pPr>
        <w:spacing w:line="276" w:lineRule="auto"/>
        <w:ind w:left="1280" w:right="360"/>
        <w:rPr>
          <w:rFonts w:ascii="Calibri" w:eastAsia="Calibri" w:hAnsi="Calibri" w:cs="Calibri"/>
          <w:sz w:val="22"/>
          <w:szCs w:val="22"/>
        </w:rPr>
      </w:pPr>
      <w:r>
        <w:rPr>
          <w:rFonts w:ascii="Calibri" w:eastAsia="Calibri" w:hAnsi="Calibri" w:cs="Calibri"/>
          <w:sz w:val="22"/>
          <w:szCs w:val="22"/>
        </w:rPr>
        <w:t>S/C and lower limb ampu</w:t>
      </w:r>
      <w:r w:rsidRPr="008C5BCC">
        <w:rPr>
          <w:rFonts w:ascii="Calibri" w:eastAsia="Calibri" w:hAnsi="Calibri" w:cs="Calibri"/>
          <w:sz w:val="22"/>
          <w:szCs w:val="22"/>
        </w:rPr>
        <w:t>tation</w:t>
      </w:r>
      <w:r>
        <w:rPr>
          <w:rFonts w:ascii="Calibri" w:eastAsia="Calibri" w:hAnsi="Calibri" w:cs="Calibri"/>
          <w:sz w:val="22"/>
          <w:szCs w:val="22"/>
        </w:rPr>
        <w:t>.</w:t>
      </w:r>
    </w:p>
    <w:p w:rsidR="00C02C40" w:rsidRDefault="00C02C40">
      <w:pPr>
        <w:spacing w:before="41" w:line="276" w:lineRule="auto"/>
        <w:rPr>
          <w:rFonts w:ascii="Calibri" w:eastAsia="Calibri" w:hAnsi="Calibri" w:cs="Calibri"/>
          <w:sz w:val="22"/>
          <w:szCs w:val="22"/>
        </w:rPr>
      </w:pPr>
    </w:p>
    <w:p w:rsidR="00C02C40" w:rsidRDefault="00C02C40">
      <w:pPr>
        <w:spacing w:before="41" w:line="276" w:lineRule="auto"/>
        <w:rPr>
          <w:rFonts w:ascii="Calibri" w:eastAsia="Calibri" w:hAnsi="Calibri" w:cs="Calibri"/>
          <w:sz w:val="22"/>
          <w:szCs w:val="22"/>
        </w:rPr>
      </w:pPr>
    </w:p>
    <w:p w:rsidR="00C02C40" w:rsidRDefault="00C02C40">
      <w:pPr>
        <w:spacing w:before="41" w:line="276" w:lineRule="auto"/>
        <w:rPr>
          <w:rFonts w:ascii="Calibri" w:eastAsia="Calibri" w:hAnsi="Calibri" w:cs="Calibri"/>
          <w:sz w:val="22"/>
          <w:szCs w:val="22"/>
        </w:rPr>
      </w:pPr>
    </w:p>
    <w:p w:rsidR="00C02C40" w:rsidRDefault="00C02C40">
      <w:pPr>
        <w:spacing w:before="41" w:line="276" w:lineRule="auto"/>
        <w:rPr>
          <w:rFonts w:ascii="Calibri" w:eastAsia="Calibri" w:hAnsi="Calibri" w:cs="Calibri"/>
          <w:sz w:val="22"/>
          <w:szCs w:val="22"/>
        </w:rPr>
      </w:pPr>
    </w:p>
    <w:p w:rsidR="00C02C40" w:rsidRDefault="00C02C40">
      <w:pPr>
        <w:spacing w:before="41" w:line="276" w:lineRule="auto"/>
        <w:ind w:left="720"/>
        <w:rPr>
          <w:rFonts w:ascii="Calibri" w:eastAsia="Calibri" w:hAnsi="Calibri" w:cs="Calibri"/>
          <w:sz w:val="22"/>
          <w:szCs w:val="22"/>
        </w:rPr>
      </w:pPr>
    </w:p>
    <w:p w:rsidR="00C02C40" w:rsidRDefault="008C5BCC">
      <w:pPr>
        <w:spacing w:before="41" w:line="276" w:lineRule="auto"/>
        <w:rPr>
          <w:rFonts w:ascii="Calibri" w:eastAsia="Calibri" w:hAnsi="Calibri" w:cs="Calibri"/>
          <w:b/>
          <w:sz w:val="24"/>
          <w:szCs w:val="24"/>
        </w:rPr>
      </w:pPr>
      <w:r>
        <w:rPr>
          <w:rFonts w:ascii="Calibri" w:eastAsia="Calibri" w:hAnsi="Calibri" w:cs="Calibri"/>
          <w:b/>
          <w:sz w:val="24"/>
          <w:szCs w:val="24"/>
        </w:rPr>
        <w:t>Medical licenses</w:t>
      </w:r>
      <w:r w:rsidR="00115765">
        <w:rPr>
          <w:rFonts w:ascii="Calibri" w:eastAsia="Calibri" w:hAnsi="Calibri" w:cs="Calibri"/>
          <w:b/>
          <w:sz w:val="24"/>
          <w:szCs w:val="24"/>
        </w:rPr>
        <w:t>:</w:t>
      </w:r>
    </w:p>
    <w:p w:rsidR="008C5BCC" w:rsidRDefault="008C5BCC" w:rsidP="008C5BCC">
      <w:pPr>
        <w:pStyle w:val="ListParagraph"/>
        <w:numPr>
          <w:ilvl w:val="0"/>
          <w:numId w:val="6"/>
        </w:numPr>
        <w:tabs>
          <w:tab w:val="left" w:pos="720"/>
        </w:tabs>
        <w:spacing w:before="41" w:line="276" w:lineRule="auto"/>
        <w:ind w:left="990"/>
        <w:rPr>
          <w:color w:val="000000"/>
          <w:sz w:val="22"/>
          <w:szCs w:val="22"/>
        </w:rPr>
      </w:pPr>
      <w:r w:rsidRPr="008C5BCC">
        <w:rPr>
          <w:rFonts w:ascii="Calibri" w:eastAsia="Calibri" w:hAnsi="Calibri" w:cs="Calibri"/>
          <w:color w:val="000000"/>
          <w:sz w:val="22"/>
          <w:szCs w:val="22"/>
        </w:rPr>
        <w:t>Sudan Medical Council full registration (registration No. 48593 –13th of</w:t>
      </w:r>
      <w:r w:rsidRPr="008C5BCC">
        <w:rPr>
          <w:rFonts w:ascii="Calibri" w:eastAsia="Calibri" w:hAnsi="Calibri" w:cs="Calibri"/>
          <w:color w:val="000000"/>
          <w:sz w:val="22"/>
          <w:szCs w:val="22"/>
        </w:rPr>
        <w:t xml:space="preserve"> </w:t>
      </w:r>
      <w:r w:rsidRPr="008C5BCC">
        <w:rPr>
          <w:rFonts w:ascii="Calibri" w:eastAsia="Calibri" w:hAnsi="Calibri" w:cs="Calibri"/>
          <w:color w:val="000000"/>
          <w:sz w:val="22"/>
          <w:szCs w:val="22"/>
        </w:rPr>
        <w:t>June 2016)</w:t>
      </w:r>
      <w:r w:rsidRPr="008C5BCC">
        <w:rPr>
          <w:rFonts w:ascii="Calibri" w:eastAsia="Calibri" w:hAnsi="Calibri" w:cs="Calibri"/>
          <w:color w:val="000000"/>
          <w:sz w:val="22"/>
          <w:szCs w:val="22"/>
        </w:rPr>
        <w:cr/>
      </w:r>
    </w:p>
    <w:p w:rsidR="00C02C40" w:rsidRPr="008C5BCC" w:rsidRDefault="00C02C40" w:rsidP="008C5BCC">
      <w:pPr>
        <w:pBdr>
          <w:top w:val="nil"/>
          <w:left w:val="nil"/>
          <w:bottom w:val="nil"/>
          <w:right w:val="nil"/>
          <w:between w:val="nil"/>
        </w:pBdr>
        <w:spacing w:line="276" w:lineRule="auto"/>
        <w:ind w:left="1080"/>
        <w:rPr>
          <w:color w:val="000000"/>
          <w:sz w:val="22"/>
          <w:szCs w:val="22"/>
        </w:rPr>
      </w:pPr>
    </w:p>
    <w:p w:rsidR="00C02C40" w:rsidRDefault="00950D8B">
      <w:pPr>
        <w:spacing w:before="41" w:line="276" w:lineRule="auto"/>
        <w:rPr>
          <w:rFonts w:ascii="Calibri" w:eastAsia="Calibri" w:hAnsi="Calibri" w:cs="Calibri"/>
          <w:b/>
          <w:sz w:val="24"/>
          <w:szCs w:val="24"/>
        </w:rPr>
      </w:pPr>
      <w:r w:rsidRPr="00950D8B">
        <w:rPr>
          <w:rFonts w:ascii="Calibri" w:eastAsia="Calibri" w:hAnsi="Calibri" w:cs="Calibri"/>
          <w:b/>
          <w:sz w:val="24"/>
          <w:szCs w:val="24"/>
        </w:rPr>
        <w:t>References</w:t>
      </w:r>
      <w:r w:rsidR="00115765">
        <w:rPr>
          <w:rFonts w:ascii="Calibri" w:eastAsia="Calibri" w:hAnsi="Calibri" w:cs="Calibri"/>
          <w:b/>
          <w:sz w:val="24"/>
          <w:szCs w:val="24"/>
        </w:rPr>
        <w:t>:</w:t>
      </w:r>
    </w:p>
    <w:p w:rsidR="00950D8B" w:rsidRPr="00950D8B" w:rsidRDefault="00950D8B" w:rsidP="00950D8B">
      <w:pPr>
        <w:spacing w:before="41" w:line="276" w:lineRule="auto"/>
        <w:rPr>
          <w:rFonts w:ascii="Calibri" w:eastAsia="Calibri" w:hAnsi="Calibri" w:cs="Calibri"/>
          <w:color w:val="000000"/>
          <w:sz w:val="22"/>
          <w:szCs w:val="22"/>
        </w:rPr>
      </w:pPr>
      <w:r w:rsidRPr="00950D8B">
        <w:rPr>
          <w:rFonts w:ascii="Calibri" w:eastAsia="Calibri" w:hAnsi="Calibri" w:cs="Calibri"/>
          <w:color w:val="000000"/>
          <w:sz w:val="22"/>
          <w:szCs w:val="22"/>
        </w:rPr>
        <w:t>Mr. Kamal Sahioun</w:t>
      </w:r>
      <w:r w:rsidRPr="00950D8B">
        <w:rPr>
          <w:rFonts w:ascii="Calibri" w:eastAsia="Calibri" w:hAnsi="Calibri" w:cs="Calibri"/>
          <w:color w:val="000000"/>
          <w:sz w:val="22"/>
          <w:szCs w:val="22"/>
        </w:rPr>
        <w:t xml:space="preserve"> | </w:t>
      </w:r>
      <w:r w:rsidRPr="00950D8B">
        <w:rPr>
          <w:rFonts w:ascii="Calibri" w:eastAsia="Calibri" w:hAnsi="Calibri" w:cs="Calibri"/>
          <w:color w:val="000000"/>
          <w:sz w:val="22"/>
          <w:szCs w:val="22"/>
        </w:rPr>
        <w:t>Surgeon, Bahri Hospital</w:t>
      </w:r>
    </w:p>
    <w:p w:rsidR="00950D8B" w:rsidRPr="00950D8B" w:rsidRDefault="00950D8B" w:rsidP="00950D8B">
      <w:pPr>
        <w:spacing w:before="41" w:line="276" w:lineRule="auto"/>
        <w:rPr>
          <w:rFonts w:ascii="Calibri" w:eastAsia="Calibri" w:hAnsi="Calibri" w:cs="Calibri"/>
          <w:color w:val="000000"/>
          <w:sz w:val="22"/>
          <w:szCs w:val="22"/>
        </w:rPr>
      </w:pPr>
      <w:r w:rsidRPr="00950D8B">
        <w:rPr>
          <w:rFonts w:ascii="Calibri" w:eastAsia="Calibri" w:hAnsi="Calibri" w:cs="Calibri"/>
          <w:color w:val="000000"/>
          <w:sz w:val="22"/>
          <w:szCs w:val="22"/>
        </w:rPr>
        <w:t>Mobile number: +249912370680</w:t>
      </w:r>
    </w:p>
    <w:p w:rsidR="00950D8B" w:rsidRPr="00950D8B" w:rsidRDefault="00950D8B" w:rsidP="00950D8B">
      <w:pPr>
        <w:spacing w:before="41" w:line="276" w:lineRule="auto"/>
        <w:rPr>
          <w:rFonts w:ascii="Calibri" w:eastAsia="Calibri" w:hAnsi="Calibri" w:cs="Calibri"/>
          <w:color w:val="000000"/>
          <w:sz w:val="22"/>
          <w:szCs w:val="22"/>
        </w:rPr>
      </w:pPr>
      <w:r>
        <w:rPr>
          <w:rFonts w:ascii="Calibri" w:eastAsia="Calibri" w:hAnsi="Calibri" w:cs="Calibri"/>
          <w:color w:val="000000"/>
          <w:sz w:val="22"/>
          <w:szCs w:val="22"/>
        </w:rPr>
        <w:t>Dr. Nad</w:t>
      </w:r>
      <w:r w:rsidRPr="00950D8B">
        <w:rPr>
          <w:rFonts w:ascii="Calibri" w:eastAsia="Calibri" w:hAnsi="Calibri" w:cs="Calibri"/>
          <w:color w:val="000000"/>
          <w:sz w:val="22"/>
          <w:szCs w:val="22"/>
        </w:rPr>
        <w:t>ia Ali Altoum</w:t>
      </w:r>
      <w:r w:rsidRPr="00950D8B">
        <w:rPr>
          <w:rFonts w:ascii="Calibri" w:eastAsia="Calibri" w:hAnsi="Calibri" w:cs="Calibri"/>
          <w:color w:val="000000"/>
          <w:sz w:val="22"/>
          <w:szCs w:val="22"/>
        </w:rPr>
        <w:t xml:space="preserve"> | </w:t>
      </w:r>
      <w:r>
        <w:rPr>
          <w:rFonts w:ascii="Calibri" w:eastAsia="Calibri" w:hAnsi="Calibri" w:cs="Calibri"/>
          <w:color w:val="000000"/>
          <w:sz w:val="22"/>
          <w:szCs w:val="22"/>
        </w:rPr>
        <w:t>Manager of Almanar Volu</w:t>
      </w:r>
      <w:r w:rsidRPr="00950D8B">
        <w:rPr>
          <w:rFonts w:ascii="Calibri" w:eastAsia="Calibri" w:hAnsi="Calibri" w:cs="Calibri"/>
          <w:color w:val="000000"/>
          <w:sz w:val="22"/>
          <w:szCs w:val="22"/>
        </w:rPr>
        <w:t>ntary Organization</w:t>
      </w:r>
    </w:p>
    <w:p w:rsidR="00C02C40" w:rsidRDefault="00950D8B" w:rsidP="00950D8B">
      <w:pPr>
        <w:spacing w:before="41" w:line="276" w:lineRule="auto"/>
        <w:rPr>
          <w:rFonts w:ascii="Calibri" w:eastAsia="Calibri" w:hAnsi="Calibri" w:cs="Calibri"/>
          <w:sz w:val="22"/>
          <w:szCs w:val="22"/>
        </w:rPr>
      </w:pPr>
      <w:r w:rsidRPr="00950D8B">
        <w:rPr>
          <w:rFonts w:ascii="Calibri" w:eastAsia="Calibri" w:hAnsi="Calibri" w:cs="Calibri"/>
          <w:color w:val="000000"/>
          <w:sz w:val="22"/>
          <w:szCs w:val="22"/>
        </w:rPr>
        <w:t>Mobile number: +249912366037</w:t>
      </w:r>
    </w:p>
    <w:p w:rsidR="00C02C40" w:rsidRDefault="00115765">
      <w:pPr>
        <w:rPr>
          <w:rFonts w:ascii="Calibri" w:eastAsia="Calibri" w:hAnsi="Calibri" w:cs="Calibri"/>
          <w:sz w:val="24"/>
          <w:szCs w:val="24"/>
        </w:rPr>
      </w:pPr>
      <w:r>
        <w:rPr>
          <w:rFonts w:ascii="Calibri" w:eastAsia="Calibri" w:hAnsi="Calibri" w:cs="Calibri"/>
          <w:b/>
          <w:sz w:val="24"/>
          <w:szCs w:val="24"/>
        </w:rPr>
        <w:t>Personal Information: -</w:t>
      </w:r>
      <w:r w:rsidR="00C02C40" w:rsidRPr="00C02C40">
        <w:pict>
          <v:group id="_x0000_s1056" style="position:absolute;margin-left:36pt;margin-top:13.4pt;width:105.85pt;height:0;z-index:-251646976;mso-position-horizontal-relative:margin;mso-position-vertical-relative:text" coordorigin="1440,268" coordsize="2117,0">
            <v:shape id="_x0000_s1057" style="position:absolute;left:1440;top:268;width:2117;height:0" coordorigin="1440,268" coordsize="2117,0" path="m1440,268r2117,e" filled="f" strokecolor="white" strokeweight=".94pt">
              <v:path arrowok="t"/>
            </v:shape>
            <w10:wrap anchorx="margin"/>
          </v:group>
        </w:pict>
      </w:r>
    </w:p>
    <w:p w:rsidR="00C02C40" w:rsidRDefault="00C02C40">
      <w:pPr>
        <w:spacing w:before="13" w:line="220" w:lineRule="auto"/>
        <w:rPr>
          <w:sz w:val="22"/>
          <w:szCs w:val="22"/>
        </w:rPr>
      </w:pPr>
    </w:p>
    <w:p w:rsidR="00C02C40" w:rsidRDefault="00115765">
      <w:pPr>
        <w:numPr>
          <w:ilvl w:val="0"/>
          <w:numId w:val="4"/>
        </w:numPr>
        <w:pBdr>
          <w:top w:val="nil"/>
          <w:left w:val="nil"/>
          <w:bottom w:val="nil"/>
          <w:right w:val="nil"/>
          <w:between w:val="nil"/>
        </w:pBdr>
        <w:spacing w:before="12"/>
        <w:rPr>
          <w:color w:val="000000"/>
          <w:sz w:val="22"/>
          <w:szCs w:val="22"/>
        </w:rPr>
      </w:pPr>
      <w:r>
        <w:rPr>
          <w:rFonts w:ascii="Calibri" w:eastAsia="Calibri" w:hAnsi="Calibri" w:cs="Calibri"/>
          <w:color w:val="000000"/>
          <w:sz w:val="22"/>
          <w:szCs w:val="22"/>
        </w:rPr>
        <w:t>Nationality:          Sudanese.</w:t>
      </w:r>
    </w:p>
    <w:p w:rsidR="00C02C40" w:rsidRDefault="00115765" w:rsidP="00950D8B">
      <w:pPr>
        <w:numPr>
          <w:ilvl w:val="0"/>
          <w:numId w:val="4"/>
        </w:numPr>
        <w:pBdr>
          <w:top w:val="nil"/>
          <w:left w:val="nil"/>
          <w:bottom w:val="nil"/>
          <w:right w:val="nil"/>
          <w:between w:val="nil"/>
        </w:pBdr>
        <w:rPr>
          <w:color w:val="000000"/>
          <w:sz w:val="22"/>
          <w:szCs w:val="22"/>
        </w:rPr>
      </w:pPr>
      <w:r>
        <w:rPr>
          <w:rFonts w:ascii="Calibri" w:eastAsia="Calibri" w:hAnsi="Calibri" w:cs="Calibri"/>
          <w:color w:val="000000"/>
          <w:sz w:val="22"/>
          <w:szCs w:val="22"/>
        </w:rPr>
        <w:t>Mar</w:t>
      </w:r>
      <w:r>
        <w:rPr>
          <w:rFonts w:ascii="Calibri" w:eastAsia="Calibri" w:hAnsi="Calibri" w:cs="Calibri"/>
          <w:color w:val="000000"/>
          <w:sz w:val="22"/>
          <w:szCs w:val="22"/>
        </w:rPr>
        <w:t xml:space="preserve">ital status:    </w:t>
      </w:r>
      <w:r w:rsidR="00950D8B">
        <w:rPr>
          <w:rFonts w:ascii="Calibri" w:eastAsia="Calibri" w:hAnsi="Calibri" w:cs="Calibri"/>
          <w:color w:val="000000"/>
          <w:sz w:val="22"/>
          <w:szCs w:val="22"/>
        </w:rPr>
        <w:t>Married</w:t>
      </w:r>
    </w:p>
    <w:p w:rsidR="00C02C40" w:rsidRDefault="00115765">
      <w:pPr>
        <w:numPr>
          <w:ilvl w:val="0"/>
          <w:numId w:val="4"/>
        </w:numPr>
        <w:pBdr>
          <w:top w:val="nil"/>
          <w:left w:val="nil"/>
          <w:bottom w:val="nil"/>
          <w:right w:val="nil"/>
          <w:between w:val="nil"/>
        </w:pBdr>
        <w:rPr>
          <w:color w:val="000000"/>
          <w:sz w:val="22"/>
          <w:szCs w:val="22"/>
        </w:rPr>
      </w:pPr>
      <w:r>
        <w:rPr>
          <w:rFonts w:ascii="Calibri" w:eastAsia="Calibri" w:hAnsi="Calibri" w:cs="Calibri"/>
          <w:color w:val="000000"/>
          <w:sz w:val="22"/>
          <w:szCs w:val="22"/>
        </w:rPr>
        <w:t xml:space="preserve">Date of Birth:      </w:t>
      </w:r>
      <w:r w:rsidR="00950D8B">
        <w:rPr>
          <w:rFonts w:ascii="Calibri" w:eastAsia="Calibri" w:hAnsi="Calibri" w:cs="Calibri"/>
          <w:color w:val="000000"/>
          <w:sz w:val="22"/>
          <w:szCs w:val="22"/>
        </w:rPr>
        <w:t>8</w:t>
      </w:r>
      <w:r>
        <w:rPr>
          <w:rFonts w:ascii="Calibri" w:eastAsia="Calibri" w:hAnsi="Calibri" w:cs="Calibri"/>
          <w:color w:val="000000"/>
          <w:sz w:val="23"/>
          <w:szCs w:val="23"/>
          <w:vertAlign w:val="superscript"/>
        </w:rPr>
        <w:t xml:space="preserve">th </w:t>
      </w:r>
      <w:r w:rsidR="00950D8B">
        <w:rPr>
          <w:rFonts w:ascii="Calibri" w:eastAsia="Calibri" w:hAnsi="Calibri" w:cs="Calibri"/>
          <w:color w:val="000000"/>
          <w:sz w:val="22"/>
          <w:szCs w:val="22"/>
        </w:rPr>
        <w:t>Of Feb</w:t>
      </w:r>
      <w:r>
        <w:rPr>
          <w:rFonts w:ascii="Calibri" w:eastAsia="Calibri" w:hAnsi="Calibri" w:cs="Calibri"/>
          <w:color w:val="000000"/>
          <w:sz w:val="22"/>
          <w:szCs w:val="22"/>
        </w:rPr>
        <w:t>, 19</w:t>
      </w:r>
      <w:r w:rsidR="00950D8B">
        <w:rPr>
          <w:rFonts w:ascii="Calibri" w:eastAsia="Calibri" w:hAnsi="Calibri" w:cs="Calibri"/>
          <w:color w:val="000000"/>
          <w:sz w:val="22"/>
          <w:szCs w:val="22"/>
        </w:rPr>
        <w:t>87</w:t>
      </w:r>
    </w:p>
    <w:p w:rsidR="00C02C40" w:rsidRDefault="00115765">
      <w:pPr>
        <w:numPr>
          <w:ilvl w:val="0"/>
          <w:numId w:val="4"/>
        </w:numPr>
        <w:pBdr>
          <w:top w:val="nil"/>
          <w:left w:val="nil"/>
          <w:bottom w:val="nil"/>
          <w:right w:val="nil"/>
          <w:between w:val="nil"/>
        </w:pBdr>
        <w:rPr>
          <w:color w:val="000000"/>
          <w:sz w:val="22"/>
          <w:szCs w:val="22"/>
        </w:rPr>
      </w:pPr>
      <w:r>
        <w:rPr>
          <w:rFonts w:ascii="Calibri" w:eastAsia="Calibri" w:hAnsi="Calibri" w:cs="Calibri"/>
          <w:color w:val="000000"/>
          <w:sz w:val="22"/>
          <w:szCs w:val="22"/>
        </w:rPr>
        <w:t>Address:              Mina street Abu Dhabi, UAE,</w:t>
      </w:r>
    </w:p>
    <w:p w:rsidR="00C02C40" w:rsidRDefault="00115765" w:rsidP="00950D8B">
      <w:pPr>
        <w:numPr>
          <w:ilvl w:val="0"/>
          <w:numId w:val="4"/>
        </w:numPr>
        <w:pBdr>
          <w:top w:val="nil"/>
          <w:left w:val="nil"/>
          <w:bottom w:val="nil"/>
          <w:right w:val="nil"/>
          <w:between w:val="nil"/>
        </w:pBdr>
        <w:rPr>
          <w:color w:val="000000"/>
          <w:sz w:val="22"/>
          <w:szCs w:val="22"/>
        </w:rPr>
      </w:pPr>
      <w:r>
        <w:rPr>
          <w:rFonts w:ascii="Calibri" w:eastAsia="Calibri" w:hAnsi="Calibri" w:cs="Calibri"/>
          <w:color w:val="000000"/>
          <w:sz w:val="22"/>
          <w:szCs w:val="22"/>
        </w:rPr>
        <w:t xml:space="preserve">Email:                  </w:t>
      </w:r>
      <w:hyperlink r:id="rId9">
        <w:r w:rsidR="00950D8B">
          <w:rPr>
            <w:rFonts w:ascii="Calibri" w:eastAsia="Calibri" w:hAnsi="Calibri" w:cs="Calibri"/>
            <w:color w:val="0462C1"/>
            <w:sz w:val="22"/>
            <w:szCs w:val="22"/>
            <w:u w:val="single"/>
          </w:rPr>
          <w:t>balsamdisougi</w:t>
        </w:r>
        <w:r>
          <w:rPr>
            <w:rFonts w:ascii="Calibri" w:eastAsia="Calibri" w:hAnsi="Calibri" w:cs="Calibri"/>
            <w:color w:val="0462C1"/>
            <w:sz w:val="22"/>
            <w:szCs w:val="22"/>
            <w:u w:val="single"/>
          </w:rPr>
          <w:t>@gmail. com</w:t>
        </w:r>
      </w:hyperlink>
    </w:p>
    <w:p w:rsidR="00C02C40" w:rsidRDefault="00115765" w:rsidP="00950D8B">
      <w:pPr>
        <w:numPr>
          <w:ilvl w:val="0"/>
          <w:numId w:val="4"/>
        </w:numPr>
        <w:pBdr>
          <w:top w:val="nil"/>
          <w:left w:val="nil"/>
          <w:bottom w:val="nil"/>
          <w:right w:val="nil"/>
          <w:between w:val="nil"/>
        </w:pBdr>
        <w:rPr>
          <w:color w:val="000000"/>
          <w:sz w:val="22"/>
          <w:szCs w:val="22"/>
        </w:rPr>
      </w:pPr>
      <w:r>
        <w:rPr>
          <w:rFonts w:ascii="Calibri" w:eastAsia="Calibri" w:hAnsi="Calibri" w:cs="Calibri"/>
          <w:color w:val="000000"/>
          <w:sz w:val="22"/>
          <w:szCs w:val="22"/>
        </w:rPr>
        <w:t>Mobile:               +97155</w:t>
      </w:r>
      <w:r w:rsidR="00950D8B">
        <w:rPr>
          <w:rFonts w:ascii="Calibri" w:eastAsia="Calibri" w:hAnsi="Calibri" w:cs="Calibri"/>
          <w:color w:val="000000"/>
          <w:sz w:val="22"/>
          <w:szCs w:val="22"/>
        </w:rPr>
        <w:t>2392024</w:t>
      </w:r>
    </w:p>
    <w:p w:rsidR="00C02C40" w:rsidRDefault="00115765">
      <w:pPr>
        <w:numPr>
          <w:ilvl w:val="0"/>
          <w:numId w:val="4"/>
        </w:numPr>
        <w:pBdr>
          <w:top w:val="nil"/>
          <w:left w:val="nil"/>
          <w:bottom w:val="nil"/>
          <w:right w:val="nil"/>
          <w:between w:val="nil"/>
        </w:pBdr>
        <w:rPr>
          <w:color w:val="000000"/>
          <w:sz w:val="22"/>
          <w:szCs w:val="22"/>
        </w:rPr>
      </w:pPr>
      <w:r>
        <w:rPr>
          <w:rFonts w:ascii="Calibri" w:eastAsia="Calibri" w:hAnsi="Calibri" w:cs="Calibri"/>
          <w:color w:val="000000"/>
          <w:sz w:val="22"/>
          <w:szCs w:val="22"/>
        </w:rPr>
        <w:t>Local Abu-Dhabi Resident</w:t>
      </w:r>
    </w:p>
    <w:p w:rsidR="00C02C40" w:rsidRDefault="00115765">
      <w:pPr>
        <w:numPr>
          <w:ilvl w:val="0"/>
          <w:numId w:val="4"/>
        </w:numPr>
        <w:pBdr>
          <w:top w:val="nil"/>
          <w:left w:val="nil"/>
          <w:bottom w:val="nil"/>
          <w:right w:val="nil"/>
          <w:between w:val="nil"/>
        </w:pBdr>
        <w:rPr>
          <w:color w:val="000000"/>
          <w:sz w:val="22"/>
          <w:szCs w:val="22"/>
        </w:rPr>
      </w:pPr>
      <w:r>
        <w:rPr>
          <w:rFonts w:ascii="Calibri" w:eastAsia="Calibri" w:hAnsi="Calibri" w:cs="Calibri"/>
          <w:color w:val="000000"/>
          <w:sz w:val="22"/>
          <w:szCs w:val="22"/>
        </w:rPr>
        <w:t>Languages:        English, Arabic</w:t>
      </w:r>
    </w:p>
    <w:p w:rsidR="00C02C40" w:rsidRDefault="00C02C40">
      <w:pPr>
        <w:pBdr>
          <w:top w:val="nil"/>
          <w:left w:val="nil"/>
          <w:bottom w:val="nil"/>
          <w:right w:val="nil"/>
          <w:between w:val="nil"/>
        </w:pBdr>
        <w:ind w:left="1080" w:hanging="720"/>
        <w:rPr>
          <w:rFonts w:ascii="Calibri" w:eastAsia="Calibri" w:hAnsi="Calibri" w:cs="Calibri"/>
          <w:color w:val="000000"/>
          <w:sz w:val="22"/>
          <w:szCs w:val="22"/>
        </w:rPr>
      </w:pPr>
    </w:p>
    <w:p w:rsidR="00C02C40" w:rsidRDefault="00C02C40">
      <w:pPr>
        <w:spacing w:before="41" w:line="276" w:lineRule="auto"/>
        <w:rPr>
          <w:rFonts w:ascii="Calibri" w:eastAsia="Calibri" w:hAnsi="Calibri" w:cs="Calibri"/>
          <w:sz w:val="22"/>
          <w:szCs w:val="22"/>
        </w:rPr>
      </w:pPr>
    </w:p>
    <w:p w:rsidR="00C02C40" w:rsidRDefault="00C02C40">
      <w:pPr>
        <w:spacing w:before="41"/>
        <w:ind w:left="7920"/>
      </w:pPr>
    </w:p>
    <w:p w:rsidR="00C02C40" w:rsidRDefault="00115765">
      <w:pPr>
        <w:spacing w:before="41"/>
        <w:ind w:left="7920"/>
      </w:pPr>
      <w:r>
        <w:t xml:space="preserve">Best Regards, </w:t>
      </w:r>
    </w:p>
    <w:p w:rsidR="00C02C40" w:rsidRDefault="00950D8B">
      <w:pPr>
        <w:spacing w:before="41"/>
        <w:ind w:left="7920"/>
        <w:rPr>
          <w:rFonts w:ascii="Calibri" w:eastAsia="Calibri" w:hAnsi="Calibri" w:cs="Calibri"/>
          <w:sz w:val="22"/>
          <w:szCs w:val="22"/>
        </w:rPr>
      </w:pPr>
      <w:r>
        <w:t xml:space="preserve">Balsam </w:t>
      </w:r>
      <w:r w:rsidR="00115765">
        <w:t>Disougi</w:t>
      </w:r>
    </w:p>
    <w:sectPr w:rsidR="00C02C40" w:rsidSect="00950D8B">
      <w:footerReference w:type="default" r:id="rId10"/>
      <w:pgSz w:w="12240" w:h="15840"/>
      <w:pgMar w:top="720" w:right="720" w:bottom="720" w:left="1080" w:header="0" w:footer="112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765" w:rsidRDefault="00115765" w:rsidP="00C02C40">
      <w:r>
        <w:separator/>
      </w:r>
    </w:p>
  </w:endnote>
  <w:endnote w:type="continuationSeparator" w:id="1">
    <w:p w:rsidR="00115765" w:rsidRDefault="00115765" w:rsidP="00C02C40">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40" w:rsidRDefault="00C02C40">
    <w:pPr>
      <w:spacing w:line="20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765" w:rsidRDefault="00115765" w:rsidP="00C02C40">
      <w:r>
        <w:separator/>
      </w:r>
    </w:p>
  </w:footnote>
  <w:footnote w:type="continuationSeparator" w:id="1">
    <w:p w:rsidR="00115765" w:rsidRDefault="00115765" w:rsidP="00C02C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375E0"/>
    <w:multiLevelType w:val="multilevel"/>
    <w:tmpl w:val="D5D029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29205991"/>
    <w:multiLevelType w:val="multilevel"/>
    <w:tmpl w:val="5FF821E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nsid w:val="41047F0E"/>
    <w:multiLevelType w:val="hybridMultilevel"/>
    <w:tmpl w:val="FBD003C0"/>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3">
    <w:nsid w:val="4B042935"/>
    <w:multiLevelType w:val="multilevel"/>
    <w:tmpl w:val="135C228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6A964E8D"/>
    <w:multiLevelType w:val="multilevel"/>
    <w:tmpl w:val="8CA4ED0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nsid w:val="6B0C6FDF"/>
    <w:multiLevelType w:val="multilevel"/>
    <w:tmpl w:val="40D249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
  </w:num>
  <w:num w:numId="2">
    <w:abstractNumId w:val="4"/>
  </w:num>
  <w:num w:numId="3">
    <w:abstractNumId w:val="5"/>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footnotePr>
    <w:footnote w:id="0"/>
    <w:footnote w:id="1"/>
  </w:footnotePr>
  <w:endnotePr>
    <w:endnote w:id="0"/>
    <w:endnote w:id="1"/>
  </w:endnotePr>
  <w:compat/>
  <w:rsids>
    <w:rsidRoot w:val="00C02C40"/>
    <w:rsid w:val="000342C4"/>
    <w:rsid w:val="00115765"/>
    <w:rsid w:val="00413BB7"/>
    <w:rsid w:val="004D4C70"/>
    <w:rsid w:val="00586D12"/>
    <w:rsid w:val="008C5BCC"/>
    <w:rsid w:val="00950D8B"/>
    <w:rsid w:val="00A122FF"/>
    <w:rsid w:val="00C02C40"/>
    <w:rsid w:val="00C11621"/>
    <w:rsid w:val="00CA5788"/>
    <w:rsid w:val="00D767F2"/>
    <w:rsid w:val="00EA1E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02C40"/>
  </w:style>
  <w:style w:type="paragraph" w:styleId="Title">
    <w:name w:val="Title"/>
    <w:basedOn w:val="normal0"/>
    <w:next w:val="normal0"/>
    <w:rsid w:val="00C02C40"/>
    <w:pPr>
      <w:keepNext/>
      <w:keepLines/>
      <w:spacing w:before="480" w:after="120"/>
    </w:pPr>
    <w:rPr>
      <w:b/>
      <w:sz w:val="72"/>
      <w:szCs w:val="72"/>
    </w:r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866401"/>
    <w:rPr>
      <w:color w:val="0000FF" w:themeColor="hyperlink"/>
      <w:u w:val="single"/>
    </w:rPr>
  </w:style>
  <w:style w:type="paragraph" w:styleId="ListParagraph">
    <w:name w:val="List Paragraph"/>
    <w:basedOn w:val="Normal"/>
    <w:uiPriority w:val="34"/>
    <w:qFormat/>
    <w:rsid w:val="00866401"/>
    <w:pPr>
      <w:ind w:left="720"/>
      <w:contextualSpacing/>
    </w:pPr>
  </w:style>
  <w:style w:type="paragraph" w:styleId="Subtitle">
    <w:name w:val="Subtitle"/>
    <w:basedOn w:val="Normal"/>
    <w:next w:val="Normal"/>
    <w:rsid w:val="00C02C40"/>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balsamdisougi@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ohammedaldisoug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nmo haware</cp:lastModifiedBy>
  <cp:revision>2</cp:revision>
  <dcterms:created xsi:type="dcterms:W3CDTF">2019-02-18T17:50:00Z</dcterms:created>
  <dcterms:modified xsi:type="dcterms:W3CDTF">2019-09-30T19:14:00Z</dcterms:modified>
</cp:coreProperties>
</file>